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549F8" w14:textId="77777777" w:rsidR="00CA055D" w:rsidRDefault="00CA055D" w:rsidP="00AA154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Theme="majorEastAsia" w:hAnsi="Arial" w:cs="Arial"/>
          <w:sz w:val="22"/>
          <w:szCs w:val="22"/>
        </w:rPr>
      </w:pPr>
    </w:p>
    <w:p w14:paraId="48373716" w14:textId="09ED30A1" w:rsidR="007E0706" w:rsidRDefault="004519F5" w:rsidP="00AA154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</w:pP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Winter </w:t>
      </w:r>
      <w:r w:rsidR="007E0706" w:rsidRPr="007E0706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Network Meeting </w:t>
      </w:r>
      <w:r w:rsidR="000D49A1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– Las Vegas</w:t>
      </w:r>
    </w:p>
    <w:p w14:paraId="4F1BEC14" w14:textId="2BE46E3F" w:rsidR="00781A26" w:rsidRDefault="000D49A1" w:rsidP="00AA154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</w:pP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The D </w:t>
      </w:r>
      <w:r w:rsidR="00581084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Hotel </w:t>
      </w: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Las Vegas </w:t>
      </w:r>
      <w:r w:rsidR="00781A26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– </w:t>
      </w:r>
      <w:r w:rsidR="0021231D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Saginaw, </w:t>
      </w:r>
      <w:r w:rsidR="00A44317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Petosky, and Dearborn Meeting Rooms</w:t>
      </w:r>
      <w:r w:rsidR="00781A26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 </w:t>
      </w:r>
    </w:p>
    <w:p w14:paraId="4A24C092" w14:textId="0D38261D" w:rsidR="007E0706" w:rsidRDefault="000D49A1" w:rsidP="007E070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</w:pP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January 29 - 30</w:t>
      </w:r>
      <w:r w:rsidR="004519F5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, 202</w:t>
      </w: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4</w:t>
      </w:r>
    </w:p>
    <w:p w14:paraId="7B6133E1" w14:textId="77777777" w:rsidR="00CA055D" w:rsidRDefault="00CA055D" w:rsidP="007E070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</w:pPr>
    </w:p>
    <w:p w14:paraId="72861BFF" w14:textId="10314775" w:rsidR="007E0706" w:rsidRDefault="007E0706" w:rsidP="00AA154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</w:pPr>
    </w:p>
    <w:p w14:paraId="33011D94" w14:textId="4004CF28" w:rsidR="00AA1544" w:rsidRDefault="00C312B1" w:rsidP="00AA154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1"/>
          <w:szCs w:val="21"/>
        </w:rPr>
      </w:pPr>
      <w:r>
        <w:rPr>
          <w:rStyle w:val="normaltextrun"/>
          <w:rFonts w:ascii="Arial" w:eastAsiaTheme="majorEastAsia" w:hAnsi="Arial" w:cs="Arial"/>
          <w:b/>
          <w:bCs/>
          <w:sz w:val="21"/>
          <w:szCs w:val="21"/>
        </w:rPr>
        <w:t xml:space="preserve">MONDAY, </w:t>
      </w:r>
      <w:r w:rsidR="000D49A1">
        <w:rPr>
          <w:rStyle w:val="normaltextrun"/>
          <w:rFonts w:ascii="Arial" w:eastAsiaTheme="majorEastAsia" w:hAnsi="Arial" w:cs="Arial"/>
          <w:b/>
          <w:bCs/>
          <w:sz w:val="21"/>
          <w:szCs w:val="21"/>
        </w:rPr>
        <w:t>JANUARY 29</w:t>
      </w:r>
      <w:r w:rsidR="00AA1544">
        <w:rPr>
          <w:rStyle w:val="eop"/>
          <w:rFonts w:ascii="Arial" w:eastAsiaTheme="majorEastAsia" w:hAnsi="Arial" w:cs="Arial"/>
          <w:sz w:val="21"/>
          <w:szCs w:val="21"/>
        </w:rPr>
        <w:t> </w:t>
      </w:r>
    </w:p>
    <w:p w14:paraId="769CA563" w14:textId="77777777" w:rsidR="004265D4" w:rsidRDefault="004265D4" w:rsidP="00AA154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6FE150" w14:textId="3D9D8567" w:rsidR="0067089F" w:rsidRPr="0067089F" w:rsidRDefault="0067089F" w:rsidP="0067089F">
      <w:pPr>
        <w:rPr>
          <w:b/>
          <w:bCs/>
          <w:sz w:val="24"/>
          <w:szCs w:val="24"/>
        </w:rPr>
      </w:pPr>
      <w:r w:rsidRPr="0067089F">
        <w:rPr>
          <w:b/>
          <w:bCs/>
          <w:sz w:val="24"/>
          <w:szCs w:val="24"/>
        </w:rPr>
        <w:t>8:30 am</w:t>
      </w:r>
      <w:r w:rsidRPr="0067089F">
        <w:rPr>
          <w:b/>
          <w:bCs/>
          <w:sz w:val="24"/>
          <w:szCs w:val="24"/>
        </w:rPr>
        <w:tab/>
        <w:t>Breakfast</w:t>
      </w:r>
    </w:p>
    <w:p w14:paraId="57333E60" w14:textId="055CB2D9" w:rsidR="0067089F" w:rsidRDefault="0067089F" w:rsidP="0067089F">
      <w:pPr>
        <w:ind w:left="720" w:firstLine="720"/>
        <w:rPr>
          <w:rFonts w:ascii="Segoe UI" w:hAnsi="Segoe UI" w:cs="Segoe UI"/>
          <w:sz w:val="18"/>
          <w:szCs w:val="18"/>
        </w:rPr>
      </w:pPr>
      <w:r w:rsidRPr="0067089F">
        <w:t xml:space="preserve">Continental breakfast </w:t>
      </w:r>
      <w:r w:rsidR="006475F1">
        <w:t xml:space="preserve">available </w:t>
      </w:r>
      <w:r w:rsidRPr="0067089F">
        <w:t>outside meeting room.</w:t>
      </w:r>
    </w:p>
    <w:p w14:paraId="0FBF9815" w14:textId="77777777" w:rsidR="0067089F" w:rsidRDefault="0067089F" w:rsidP="00AA154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8863293" w14:textId="66081221" w:rsidR="00663871" w:rsidRDefault="000D49A1" w:rsidP="00C312B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9:00 am</w:t>
      </w:r>
      <w:r w:rsidR="00C312B1" w:rsidRPr="00AB4559">
        <w:rPr>
          <w:b/>
          <w:bCs/>
          <w:sz w:val="24"/>
          <w:szCs w:val="24"/>
        </w:rPr>
        <w:tab/>
      </w:r>
      <w:r w:rsidR="00AA1544" w:rsidRPr="00AB4559">
        <w:rPr>
          <w:b/>
          <w:bCs/>
          <w:sz w:val="24"/>
          <w:szCs w:val="24"/>
        </w:rPr>
        <w:t>Welcome</w:t>
      </w:r>
      <w:r w:rsidR="00FD4031" w:rsidRPr="00AB4559">
        <w:rPr>
          <w:b/>
          <w:bCs/>
          <w:sz w:val="24"/>
          <w:szCs w:val="24"/>
        </w:rPr>
        <w:t xml:space="preserve"> and </w:t>
      </w:r>
      <w:r w:rsidR="00AA1544" w:rsidRPr="00AB4559">
        <w:rPr>
          <w:b/>
          <w:bCs/>
          <w:sz w:val="24"/>
          <w:szCs w:val="24"/>
        </w:rPr>
        <w:t>Introduction</w:t>
      </w:r>
      <w:r w:rsidR="00581084">
        <w:rPr>
          <w:b/>
          <w:bCs/>
          <w:sz w:val="24"/>
          <w:szCs w:val="24"/>
        </w:rPr>
        <w:t xml:space="preserve">  </w:t>
      </w:r>
    </w:p>
    <w:p w14:paraId="31655A4D" w14:textId="76B3AD30" w:rsidR="00382408" w:rsidRDefault="00382408" w:rsidP="000B3174">
      <w:pPr>
        <w:ind w:left="720" w:firstLine="720"/>
      </w:pPr>
      <w:r>
        <w:t>Sandra Watson, President and CEO, Arizona Commerce Authority</w:t>
      </w:r>
      <w:r w:rsidR="009564B2">
        <w:t>, SEDE Chair</w:t>
      </w:r>
    </w:p>
    <w:p w14:paraId="0D4D3D9E" w14:textId="17722920" w:rsidR="0064170E" w:rsidRDefault="0064170E" w:rsidP="000B3174">
      <w:pPr>
        <w:ind w:left="720" w:firstLine="720"/>
      </w:pPr>
      <w:r>
        <w:t xml:space="preserve">Tom </w:t>
      </w:r>
      <w:r w:rsidR="009507AA">
        <w:t>Burns, Executive Director, Nevada Governor’s Office of Economic Development</w:t>
      </w:r>
    </w:p>
    <w:p w14:paraId="555C0C46" w14:textId="2D69971E" w:rsidR="00AA1544" w:rsidRDefault="00AA1544" w:rsidP="00AA1544"/>
    <w:p w14:paraId="17D2A6DC" w14:textId="77777777" w:rsidR="00FD4031" w:rsidRPr="00AB4559" w:rsidRDefault="00FD4031" w:rsidP="68FC615E">
      <w:pPr>
        <w:ind w:left="1440"/>
        <w:rPr>
          <w:sz w:val="24"/>
          <w:szCs w:val="24"/>
        </w:rPr>
      </w:pPr>
      <w:r w:rsidRPr="00AB4559">
        <w:rPr>
          <w:b/>
          <w:bCs/>
          <w:sz w:val="24"/>
          <w:szCs w:val="24"/>
        </w:rPr>
        <w:t>Around the Room</w:t>
      </w:r>
      <w:r w:rsidRPr="00AB4559">
        <w:rPr>
          <w:sz w:val="24"/>
          <w:szCs w:val="24"/>
        </w:rPr>
        <w:t xml:space="preserve"> </w:t>
      </w:r>
    </w:p>
    <w:p w14:paraId="7AE30C8E" w14:textId="2C4EF236" w:rsidR="004024D3" w:rsidRDefault="00E65C3D" w:rsidP="68FC615E">
      <w:pPr>
        <w:ind w:left="1440"/>
      </w:pPr>
      <w:r>
        <w:t>Each</w:t>
      </w:r>
      <w:r w:rsidR="68FC615E">
        <w:t xml:space="preserve"> </w:t>
      </w:r>
      <w:r w:rsidR="00BD7393">
        <w:t xml:space="preserve">leader </w:t>
      </w:r>
      <w:r w:rsidR="008A7084">
        <w:t>provides an introduction and</w:t>
      </w:r>
      <w:r w:rsidR="68FC615E">
        <w:t xml:space="preserve"> </w:t>
      </w:r>
      <w:r w:rsidR="004024D3">
        <w:t>highlights:</w:t>
      </w:r>
      <w:r w:rsidR="68FC615E">
        <w:t xml:space="preserve"> </w:t>
      </w:r>
    </w:p>
    <w:p w14:paraId="1C0FFC4E" w14:textId="77777777" w:rsidR="004024D3" w:rsidRDefault="68FC615E" w:rsidP="004024D3">
      <w:pPr>
        <w:ind w:left="1440" w:firstLine="720"/>
      </w:pPr>
      <w:r>
        <w:t xml:space="preserve">1) one hot topic from their state, and </w:t>
      </w:r>
    </w:p>
    <w:p w14:paraId="77BD231A" w14:textId="73659B9E" w:rsidR="00AA1544" w:rsidRDefault="68FC615E" w:rsidP="004024D3">
      <w:pPr>
        <w:ind w:left="1440" w:firstLine="720"/>
      </w:pPr>
      <w:r>
        <w:t>2) one takeaway they are hoping to bring home from this meeting.</w:t>
      </w:r>
    </w:p>
    <w:p w14:paraId="64255F7F" w14:textId="77777777" w:rsidR="00BB0391" w:rsidRDefault="00BB0391" w:rsidP="00BB0391"/>
    <w:p w14:paraId="3C9F6FF1" w14:textId="77777777" w:rsidR="0082304F" w:rsidRPr="00AB4559" w:rsidRDefault="0082304F" w:rsidP="0082304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Pr="00AB4559">
        <w:rPr>
          <w:b/>
          <w:bCs/>
          <w:sz w:val="24"/>
          <w:szCs w:val="24"/>
        </w:rPr>
        <w:t xml:space="preserve">:00 </w:t>
      </w:r>
      <w:r>
        <w:rPr>
          <w:b/>
          <w:bCs/>
          <w:sz w:val="24"/>
          <w:szCs w:val="24"/>
        </w:rPr>
        <w:t>a</w:t>
      </w:r>
      <w:r w:rsidRPr="00AB4559">
        <w:rPr>
          <w:b/>
          <w:bCs/>
          <w:sz w:val="24"/>
          <w:szCs w:val="24"/>
        </w:rPr>
        <w:t>m</w:t>
      </w:r>
      <w:r>
        <w:rPr>
          <w:b/>
          <w:bCs/>
          <w:sz w:val="24"/>
          <w:szCs w:val="24"/>
        </w:rPr>
        <w:tab/>
      </w:r>
      <w:r w:rsidRPr="00AB4559">
        <w:rPr>
          <w:b/>
          <w:bCs/>
          <w:sz w:val="24"/>
          <w:szCs w:val="24"/>
        </w:rPr>
        <w:t xml:space="preserve">State Hot Topics Discussion </w:t>
      </w:r>
    </w:p>
    <w:p w14:paraId="4B965315" w14:textId="77777777" w:rsidR="0082304F" w:rsidRDefault="0082304F" w:rsidP="0082304F">
      <w:pPr>
        <w:ind w:left="720" w:firstLine="720"/>
      </w:pPr>
      <w:r>
        <w:t>State leaders discuss the key issues noted during introductions.</w:t>
      </w:r>
    </w:p>
    <w:p w14:paraId="6F3AA195" w14:textId="77777777" w:rsidR="0082304F" w:rsidRDefault="0082304F" w:rsidP="00AA1544">
      <w:pPr>
        <w:rPr>
          <w:b/>
          <w:bCs/>
          <w:sz w:val="24"/>
          <w:szCs w:val="24"/>
        </w:rPr>
      </w:pPr>
    </w:p>
    <w:p w14:paraId="0345310A" w14:textId="77777777" w:rsidR="00DB462B" w:rsidRDefault="00103FCE" w:rsidP="00DB462B">
      <w:pPr>
        <w:rPr>
          <w:b/>
          <w:bCs/>
          <w:sz w:val="24"/>
          <w:szCs w:val="24"/>
        </w:rPr>
      </w:pPr>
      <w:r w:rsidRPr="00103FCE">
        <w:rPr>
          <w:b/>
          <w:bCs/>
          <w:sz w:val="24"/>
          <w:szCs w:val="24"/>
        </w:rPr>
        <w:t>11:00 am</w:t>
      </w:r>
      <w:r w:rsidRPr="00103FCE">
        <w:rPr>
          <w:b/>
          <w:bCs/>
        </w:rPr>
        <w:tab/>
      </w:r>
      <w:r w:rsidR="00DB462B">
        <w:rPr>
          <w:b/>
          <w:bCs/>
          <w:sz w:val="24"/>
          <w:szCs w:val="24"/>
        </w:rPr>
        <w:t>Designing Place Based Economic Development Initiatives</w:t>
      </w:r>
    </w:p>
    <w:p w14:paraId="1B109A7F" w14:textId="791903AD" w:rsidR="00E279E2" w:rsidRDefault="00E279E2" w:rsidP="00E279E2">
      <w:pPr>
        <w:ind w:left="2160" w:hanging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Lead: </w:t>
      </w:r>
      <w:r>
        <w:rPr>
          <w:b/>
          <w:bCs/>
          <w:sz w:val="24"/>
          <w:szCs w:val="24"/>
        </w:rPr>
        <w:tab/>
        <w:t xml:space="preserve">Eve Lieberman – Director, </w:t>
      </w:r>
      <w:r w:rsidRPr="00994095">
        <w:rPr>
          <w:b/>
          <w:bCs/>
          <w:sz w:val="24"/>
          <w:szCs w:val="24"/>
        </w:rPr>
        <w:t>Colorado Office of Economic Development and International Trade</w:t>
      </w:r>
    </w:p>
    <w:p w14:paraId="2754DA90" w14:textId="20F01421" w:rsidR="00FD3C52" w:rsidRPr="00DC6D37" w:rsidRDefault="00CD7AE7" w:rsidP="00DC6D37">
      <w:pPr>
        <w:ind w:left="1440"/>
      </w:pPr>
      <w:r>
        <w:t>Place-based initiatives are fueling economic development activity in many states. During this session, s</w:t>
      </w:r>
      <w:r w:rsidR="0085091A" w:rsidRPr="00DC6D37">
        <w:t xml:space="preserve">tate leaders will discuss how </w:t>
      </w:r>
      <w:r w:rsidR="00652240">
        <w:t xml:space="preserve">their states are </w:t>
      </w:r>
      <w:r w:rsidR="006475F1">
        <w:t xml:space="preserve">developing and </w:t>
      </w:r>
      <w:r w:rsidR="00652240">
        <w:t xml:space="preserve">implementing </w:t>
      </w:r>
      <w:r w:rsidR="0085091A" w:rsidRPr="00DC6D37">
        <w:t xml:space="preserve">place-based </w:t>
      </w:r>
      <w:r w:rsidR="00DC6D37" w:rsidRPr="00DC6D37">
        <w:t xml:space="preserve">federal and state </w:t>
      </w:r>
      <w:r w:rsidR="00B81209">
        <w:t>programs</w:t>
      </w:r>
      <w:r w:rsidR="00652240">
        <w:t>.</w:t>
      </w:r>
    </w:p>
    <w:p w14:paraId="4E6C0B58" w14:textId="3DDC3FE9" w:rsidR="68FC615E" w:rsidRDefault="68FC615E" w:rsidP="007801BD"/>
    <w:p w14:paraId="3B8BBB80" w14:textId="16B4271C" w:rsidR="00467620" w:rsidRDefault="00467620" w:rsidP="68FC615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Noon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Lunch</w:t>
      </w:r>
    </w:p>
    <w:p w14:paraId="721806D3" w14:textId="1D36BD52" w:rsidR="00AD2A43" w:rsidRPr="00A36C07" w:rsidRDefault="00AD2A43" w:rsidP="00A36C07">
      <w:pPr>
        <w:ind w:left="1440"/>
      </w:pPr>
      <w:r w:rsidRPr="00A36C07">
        <w:t xml:space="preserve">During lunch, CREC will </w:t>
      </w:r>
      <w:r w:rsidR="002E3A1A">
        <w:t>lead a discussion on apprenticeships</w:t>
      </w:r>
      <w:r w:rsidR="005B086C">
        <w:t xml:space="preserve"> </w:t>
      </w:r>
      <w:r w:rsidR="00842A34">
        <w:t xml:space="preserve">and will begin with </w:t>
      </w:r>
      <w:r w:rsidR="00A36C07" w:rsidRPr="00A36C07">
        <w:t>highlights from the recent SEDE trip to Germany to learn about the German apprenticeship system.</w:t>
      </w:r>
    </w:p>
    <w:p w14:paraId="4D0DD92F" w14:textId="77777777" w:rsidR="00467620" w:rsidRDefault="00467620" w:rsidP="68FC615E">
      <w:pPr>
        <w:rPr>
          <w:b/>
          <w:bCs/>
          <w:sz w:val="24"/>
          <w:szCs w:val="24"/>
        </w:rPr>
      </w:pPr>
    </w:p>
    <w:p w14:paraId="6A8353B6" w14:textId="77777777" w:rsidR="00A36C07" w:rsidRDefault="005130E3" w:rsidP="00A36C07">
      <w:pPr>
        <w:spacing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1:00 pm</w:t>
      </w:r>
      <w:r>
        <w:rPr>
          <w:b/>
          <w:bCs/>
          <w:sz w:val="24"/>
          <w:szCs w:val="24"/>
        </w:rPr>
        <w:tab/>
      </w:r>
      <w:r w:rsidR="00A36C07" w:rsidRPr="0047722B">
        <w:rPr>
          <w:b/>
          <w:bCs/>
          <w:sz w:val="24"/>
          <w:szCs w:val="24"/>
        </w:rPr>
        <w:t>Talent Strategies</w:t>
      </w:r>
      <w:r w:rsidR="00A36C07">
        <w:rPr>
          <w:b/>
          <w:bCs/>
          <w:sz w:val="24"/>
          <w:szCs w:val="24"/>
        </w:rPr>
        <w:t xml:space="preserve"> to Address</w:t>
      </w:r>
      <w:r w:rsidR="00A36C07" w:rsidRPr="0047722B">
        <w:rPr>
          <w:b/>
          <w:bCs/>
          <w:sz w:val="24"/>
          <w:szCs w:val="24"/>
        </w:rPr>
        <w:t xml:space="preserve"> Workforce Challenges</w:t>
      </w:r>
    </w:p>
    <w:p w14:paraId="4B2F6EAC" w14:textId="427F6288" w:rsidR="00A36C07" w:rsidRPr="00DC2D74" w:rsidRDefault="00A36C07" w:rsidP="00A36C07">
      <w:pPr>
        <w:ind w:left="144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Lead</w:t>
      </w:r>
      <w:r w:rsidRPr="00DC2D74">
        <w:rPr>
          <w:b/>
          <w:sz w:val="24"/>
          <w:szCs w:val="24"/>
        </w:rPr>
        <w:t>:</w:t>
      </w:r>
      <w:r w:rsidR="006502B1" w:rsidRPr="00DC2D74">
        <w:rPr>
          <w:b/>
          <w:sz w:val="24"/>
          <w:szCs w:val="24"/>
        </w:rPr>
        <w:t xml:space="preserve"> Sandra Watson </w:t>
      </w:r>
      <w:r w:rsidR="006502B1" w:rsidRPr="000D1DA5">
        <w:rPr>
          <w:b/>
          <w:bCs/>
          <w:sz w:val="24"/>
          <w:szCs w:val="24"/>
        </w:rPr>
        <w:t>–</w:t>
      </w:r>
      <w:r w:rsidR="006502B1" w:rsidRPr="00DC2D74">
        <w:rPr>
          <w:b/>
          <w:sz w:val="24"/>
          <w:szCs w:val="24"/>
        </w:rPr>
        <w:t xml:space="preserve"> President and CEO, Arizona Commerce Authority</w:t>
      </w:r>
    </w:p>
    <w:p w14:paraId="75B58922" w14:textId="77777777" w:rsidR="00A36C07" w:rsidRPr="00EE0E04" w:rsidRDefault="00A36C07" w:rsidP="00A36C07">
      <w:pPr>
        <w:ind w:left="1440"/>
        <w:rPr>
          <w:b/>
          <w:bCs/>
        </w:rPr>
      </w:pPr>
      <w:r w:rsidRPr="00EE0E04">
        <w:t>Labor and skill shortages are long-term challenges. During this session, state</w:t>
      </w:r>
      <w:r>
        <w:t xml:space="preserve"> leaders </w:t>
      </w:r>
      <w:r w:rsidRPr="00EE0E04">
        <w:t>will discuss approaches to mitigate these cr</w:t>
      </w:r>
      <w:r>
        <w:t>i</w:t>
      </w:r>
      <w:r w:rsidRPr="00EE0E04">
        <w:t>ti</w:t>
      </w:r>
      <w:r>
        <w:t>cal</w:t>
      </w:r>
      <w:r w:rsidRPr="00EE0E04">
        <w:t xml:space="preserve"> labor issues.</w:t>
      </w:r>
    </w:p>
    <w:p w14:paraId="73CA050A" w14:textId="15D195BF" w:rsidR="006A0948" w:rsidRDefault="00DB462B" w:rsidP="68FC615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14:paraId="4713F3C6" w14:textId="1EDAAD0D" w:rsidR="005D3859" w:rsidRPr="002F692E" w:rsidRDefault="005D3859" w:rsidP="68FC615E">
      <w:pPr>
        <w:rPr>
          <w:b/>
          <w:bCs/>
          <w:sz w:val="24"/>
          <w:szCs w:val="24"/>
        </w:rPr>
      </w:pPr>
      <w:r w:rsidRPr="002F692E">
        <w:rPr>
          <w:b/>
          <w:bCs/>
          <w:sz w:val="24"/>
          <w:szCs w:val="24"/>
        </w:rPr>
        <w:t>2:</w:t>
      </w:r>
      <w:r w:rsidR="00033E29">
        <w:rPr>
          <w:b/>
          <w:bCs/>
          <w:sz w:val="24"/>
          <w:szCs w:val="24"/>
        </w:rPr>
        <w:t>00</w:t>
      </w:r>
      <w:r w:rsidRPr="002F692E">
        <w:rPr>
          <w:b/>
          <w:bCs/>
          <w:sz w:val="24"/>
          <w:szCs w:val="24"/>
        </w:rPr>
        <w:t xml:space="preserve"> pm</w:t>
      </w:r>
      <w:r w:rsidRPr="002F692E">
        <w:rPr>
          <w:b/>
          <w:bCs/>
          <w:sz w:val="24"/>
          <w:szCs w:val="24"/>
        </w:rPr>
        <w:tab/>
        <w:t>Break</w:t>
      </w:r>
    </w:p>
    <w:p w14:paraId="6B1D4D2D" w14:textId="77777777" w:rsidR="00A66887" w:rsidRPr="002F692E" w:rsidRDefault="00A66887" w:rsidP="68FC615E"/>
    <w:p w14:paraId="7FD6F193" w14:textId="709DF5C0" w:rsidR="00A37044" w:rsidRDefault="00176793" w:rsidP="00A3704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2:</w:t>
      </w:r>
      <w:r w:rsidR="00033E29">
        <w:rPr>
          <w:b/>
          <w:bCs/>
          <w:sz w:val="24"/>
          <w:szCs w:val="24"/>
        </w:rPr>
        <w:t>15</w:t>
      </w:r>
      <w:r w:rsidR="00AA1544" w:rsidRPr="735EE5F2">
        <w:rPr>
          <w:b/>
          <w:bCs/>
          <w:sz w:val="24"/>
          <w:szCs w:val="24"/>
        </w:rPr>
        <w:t xml:space="preserve"> pm</w:t>
      </w:r>
      <w:r w:rsidR="004B5880">
        <w:tab/>
      </w:r>
      <w:r w:rsidR="001F4152" w:rsidRPr="001F4152">
        <w:rPr>
          <w:b/>
          <w:bCs/>
          <w:sz w:val="24"/>
          <w:szCs w:val="24"/>
        </w:rPr>
        <w:t>Creating the Perfect Site for Business</w:t>
      </w:r>
    </w:p>
    <w:p w14:paraId="0C1CF6C3" w14:textId="5438172B" w:rsidR="00A37044" w:rsidRPr="000D1DA5" w:rsidRDefault="00A37044" w:rsidP="0092640A">
      <w:pPr>
        <w:rPr>
          <w:b/>
          <w:bCs/>
          <w:sz w:val="24"/>
          <w:szCs w:val="24"/>
        </w:rPr>
      </w:pPr>
      <w:r w:rsidRPr="00A37044">
        <w:rPr>
          <w:b/>
          <w:bCs/>
        </w:rPr>
        <w:tab/>
      </w:r>
      <w:r w:rsidRPr="00A37044">
        <w:rPr>
          <w:b/>
          <w:bCs/>
        </w:rPr>
        <w:tab/>
      </w:r>
      <w:r w:rsidR="0092640A" w:rsidRPr="000D1DA5">
        <w:rPr>
          <w:b/>
          <w:bCs/>
          <w:sz w:val="24"/>
          <w:szCs w:val="24"/>
        </w:rPr>
        <w:t>Lead</w:t>
      </w:r>
      <w:r w:rsidRPr="000D1DA5">
        <w:rPr>
          <w:b/>
          <w:bCs/>
          <w:sz w:val="24"/>
          <w:szCs w:val="24"/>
        </w:rPr>
        <w:t>:</w:t>
      </w:r>
      <w:r w:rsidR="00484DDF">
        <w:rPr>
          <w:b/>
          <w:bCs/>
          <w:sz w:val="24"/>
          <w:szCs w:val="24"/>
        </w:rPr>
        <w:tab/>
      </w:r>
      <w:r w:rsidR="0005219B" w:rsidRPr="000D1DA5">
        <w:rPr>
          <w:b/>
          <w:bCs/>
          <w:sz w:val="24"/>
          <w:szCs w:val="24"/>
        </w:rPr>
        <w:t>Chris Chung</w:t>
      </w:r>
      <w:r w:rsidR="00563419" w:rsidRPr="000D1DA5">
        <w:rPr>
          <w:b/>
          <w:bCs/>
          <w:sz w:val="24"/>
          <w:szCs w:val="24"/>
        </w:rPr>
        <w:t xml:space="preserve"> – CEO, Economic Development Partnership of North Carolina</w:t>
      </w:r>
    </w:p>
    <w:p w14:paraId="39FE5FD1" w14:textId="38937A97" w:rsidR="0054623C" w:rsidRDefault="00425F81" w:rsidP="00B0013E">
      <w:pPr>
        <w:ind w:left="1440"/>
      </w:pPr>
      <w:r>
        <w:t xml:space="preserve">States need to meet site location requirements </w:t>
      </w:r>
      <w:r w:rsidR="00A44EB3">
        <w:t xml:space="preserve">to sustain business growth and economic growth. During this </w:t>
      </w:r>
      <w:r w:rsidR="00635985" w:rsidRPr="00CD41EA">
        <w:t>session</w:t>
      </w:r>
      <w:r w:rsidR="00A44EB3">
        <w:t xml:space="preserve">, </w:t>
      </w:r>
      <w:r w:rsidR="007111D3">
        <w:t xml:space="preserve">state leaders </w:t>
      </w:r>
      <w:r w:rsidR="00A44EB3">
        <w:t xml:space="preserve">will </w:t>
      </w:r>
      <w:r w:rsidR="00635985" w:rsidRPr="00CD41EA">
        <w:t>discuss</w:t>
      </w:r>
      <w:r w:rsidR="00545005">
        <w:t xml:space="preserve"> the assets </w:t>
      </w:r>
      <w:r w:rsidR="00A44EB3">
        <w:t xml:space="preserve">demanded by business and the </w:t>
      </w:r>
      <w:r w:rsidR="00635985" w:rsidRPr="00CD41EA">
        <w:t xml:space="preserve">recent/future </w:t>
      </w:r>
      <w:r w:rsidR="007111D3">
        <w:t xml:space="preserve">actions </w:t>
      </w:r>
      <w:r w:rsidR="00B732CF">
        <w:t xml:space="preserve">taken </w:t>
      </w:r>
      <w:r w:rsidR="007111D3">
        <w:t>to</w:t>
      </w:r>
      <w:r w:rsidR="00B732CF">
        <w:t xml:space="preserve"> facilitate propel expansion</w:t>
      </w:r>
      <w:r w:rsidR="00B0013E">
        <w:t xml:space="preserve"> on the</w:t>
      </w:r>
      <w:r w:rsidR="00120B92">
        <w:t xml:space="preserve">se </w:t>
      </w:r>
      <w:r w:rsidR="00B0013E">
        <w:t>sites.</w:t>
      </w:r>
    </w:p>
    <w:p w14:paraId="0CD2D5EA" w14:textId="77777777" w:rsidR="0054623C" w:rsidRDefault="0054623C">
      <w:r>
        <w:br w:type="page"/>
      </w:r>
    </w:p>
    <w:p w14:paraId="3B7C8905" w14:textId="77777777" w:rsidR="007111D3" w:rsidRDefault="007111D3" w:rsidP="00011C97"/>
    <w:p w14:paraId="7186229C" w14:textId="77777777" w:rsidR="00A36C07" w:rsidRDefault="00176793" w:rsidP="00A36C0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3:</w:t>
      </w:r>
      <w:r w:rsidR="00033E29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5</w:t>
      </w:r>
      <w:r w:rsidR="007A0852">
        <w:rPr>
          <w:b/>
          <w:bCs/>
          <w:sz w:val="24"/>
          <w:szCs w:val="24"/>
        </w:rPr>
        <w:t xml:space="preserve"> pm</w:t>
      </w:r>
      <w:r w:rsidR="007A0852">
        <w:rPr>
          <w:b/>
          <w:bCs/>
          <w:sz w:val="24"/>
          <w:szCs w:val="24"/>
        </w:rPr>
        <w:tab/>
      </w:r>
      <w:r w:rsidR="00A36C07">
        <w:rPr>
          <w:b/>
          <w:bCs/>
          <w:sz w:val="24"/>
          <w:szCs w:val="24"/>
        </w:rPr>
        <w:t>Meeting Economic Development Organization Challenges</w:t>
      </w:r>
    </w:p>
    <w:p w14:paraId="41EAAB37" w14:textId="4C964123" w:rsidR="00A36C07" w:rsidRDefault="00A36C07" w:rsidP="00A36C07">
      <w:pPr>
        <w:ind w:left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Lead:</w:t>
      </w:r>
      <w:r w:rsidR="00766B7A">
        <w:rPr>
          <w:b/>
          <w:bCs/>
          <w:sz w:val="24"/>
          <w:szCs w:val="24"/>
        </w:rPr>
        <w:tab/>
        <w:t xml:space="preserve">Sophorn Cheang – Director, </w:t>
      </w:r>
      <w:r w:rsidR="00766B7A" w:rsidRPr="00766B7A">
        <w:rPr>
          <w:b/>
          <w:bCs/>
          <w:sz w:val="24"/>
          <w:szCs w:val="24"/>
        </w:rPr>
        <w:t>Oregon Business Development Department</w:t>
      </w:r>
    </w:p>
    <w:p w14:paraId="62B73039" w14:textId="77777777" w:rsidR="00A36C07" w:rsidRDefault="00A36C07" w:rsidP="00A36C07">
      <w:pPr>
        <w:ind w:left="1440"/>
      </w:pPr>
      <w:r>
        <w:t>R</w:t>
      </w:r>
      <w:r w:rsidRPr="00F34980">
        <w:t>emote work</w:t>
      </w:r>
      <w:r>
        <w:t>, leadership retirements, staff retention, legislative relations are</w:t>
      </w:r>
      <w:r w:rsidRPr="00F34980">
        <w:t xml:space="preserve"> some of the challenges economic development organizations are facing today. </w:t>
      </w:r>
      <w:r>
        <w:t>State l</w:t>
      </w:r>
      <w:r w:rsidRPr="00F34980">
        <w:t>eaders will use this session to discuss strategies to keep their organizations strong.</w:t>
      </w:r>
      <w:r w:rsidRPr="00F34980">
        <w:tab/>
      </w:r>
    </w:p>
    <w:p w14:paraId="35B5D516" w14:textId="36108582" w:rsidR="00EF4733" w:rsidRDefault="00EF4733" w:rsidP="004879CE">
      <w:pPr>
        <w:rPr>
          <w:b/>
          <w:bCs/>
          <w:sz w:val="24"/>
          <w:szCs w:val="24"/>
        </w:rPr>
      </w:pPr>
    </w:p>
    <w:p w14:paraId="24E74FBF" w14:textId="76718EF9" w:rsidR="00651F09" w:rsidRDefault="00EF4733" w:rsidP="00A36C07">
      <w:pPr>
        <w:spacing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4:</w:t>
      </w:r>
      <w:r w:rsidR="00516DEE">
        <w:rPr>
          <w:b/>
          <w:bCs/>
          <w:sz w:val="24"/>
          <w:szCs w:val="24"/>
        </w:rPr>
        <w:t>00</w:t>
      </w:r>
      <w:r>
        <w:rPr>
          <w:b/>
          <w:bCs/>
          <w:sz w:val="24"/>
          <w:szCs w:val="24"/>
        </w:rPr>
        <w:t xml:space="preserve"> pm</w:t>
      </w:r>
      <w:r>
        <w:rPr>
          <w:b/>
          <w:bCs/>
          <w:sz w:val="24"/>
          <w:szCs w:val="24"/>
        </w:rPr>
        <w:tab/>
      </w:r>
      <w:r w:rsidR="00516DEE">
        <w:rPr>
          <w:b/>
          <w:bCs/>
          <w:sz w:val="24"/>
          <w:szCs w:val="24"/>
        </w:rPr>
        <w:t>CHIPS</w:t>
      </w:r>
      <w:r w:rsidR="0006712A">
        <w:rPr>
          <w:b/>
          <w:bCs/>
          <w:sz w:val="24"/>
          <w:szCs w:val="24"/>
        </w:rPr>
        <w:t xml:space="preserve"> – State Collaboration</w:t>
      </w:r>
    </w:p>
    <w:p w14:paraId="3BA1EF43" w14:textId="77068178" w:rsidR="0006712A" w:rsidRPr="0097392C" w:rsidRDefault="0006712A" w:rsidP="00A64B45">
      <w:pPr>
        <w:ind w:left="1440"/>
      </w:pPr>
      <w:r w:rsidRPr="00A64B45">
        <w:t xml:space="preserve">During this session, CREC will lead a discussion about </w:t>
      </w:r>
      <w:r w:rsidR="00A64B45" w:rsidRPr="00A64B45">
        <w:t>a project funded by Pew Charitable Trusts to identify opportunities for states to collaborate on CHIPS related workforce and supply chain issues.</w:t>
      </w:r>
    </w:p>
    <w:p w14:paraId="612722FC" w14:textId="77777777" w:rsidR="007C3233" w:rsidRDefault="007C3233" w:rsidP="00620BBB">
      <w:pPr>
        <w:spacing w:line="259" w:lineRule="auto"/>
        <w:rPr>
          <w:b/>
          <w:bCs/>
          <w:sz w:val="24"/>
          <w:szCs w:val="24"/>
        </w:rPr>
      </w:pPr>
    </w:p>
    <w:p w14:paraId="62ABED1B" w14:textId="6F85E4BC" w:rsidR="00AA1544" w:rsidRPr="002F692E" w:rsidRDefault="00176793" w:rsidP="00AA154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4:</w:t>
      </w:r>
      <w:r w:rsidR="00620BBB">
        <w:rPr>
          <w:b/>
          <w:bCs/>
          <w:sz w:val="24"/>
          <w:szCs w:val="24"/>
        </w:rPr>
        <w:t>3</w:t>
      </w:r>
      <w:r w:rsidR="00ED5434">
        <w:rPr>
          <w:b/>
          <w:bCs/>
          <w:sz w:val="24"/>
          <w:szCs w:val="24"/>
        </w:rPr>
        <w:t>0</w:t>
      </w:r>
      <w:r w:rsidR="00AA1544" w:rsidRPr="4A780CB3">
        <w:rPr>
          <w:b/>
          <w:bCs/>
          <w:sz w:val="24"/>
          <w:szCs w:val="24"/>
        </w:rPr>
        <w:t xml:space="preserve"> pm        </w:t>
      </w:r>
      <w:r w:rsidR="00EC7E19">
        <w:tab/>
      </w:r>
      <w:r w:rsidR="00AA1544" w:rsidRPr="4A780CB3">
        <w:rPr>
          <w:b/>
          <w:bCs/>
          <w:sz w:val="24"/>
          <w:szCs w:val="24"/>
        </w:rPr>
        <w:t>Adjourn</w:t>
      </w:r>
    </w:p>
    <w:p w14:paraId="78B3FEA5" w14:textId="77777777" w:rsidR="00AA1544" w:rsidRPr="002F692E" w:rsidRDefault="00AA1544" w:rsidP="00AA1544"/>
    <w:p w14:paraId="69A37159" w14:textId="77777777" w:rsidR="00D9642D" w:rsidRDefault="00D9642D" w:rsidP="00AA1544">
      <w:pPr>
        <w:rPr>
          <w:b/>
          <w:bCs/>
          <w:sz w:val="24"/>
          <w:szCs w:val="24"/>
        </w:rPr>
        <w:sectPr w:rsidR="00D9642D" w:rsidSect="000E32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2240" w:h="15840"/>
          <w:pgMar w:top="720" w:right="720" w:bottom="720" w:left="1440" w:header="0" w:footer="720" w:gutter="0"/>
          <w:cols w:space="720"/>
          <w:docGrid w:linePitch="360"/>
        </w:sectPr>
      </w:pPr>
    </w:p>
    <w:p w14:paraId="2C3CF7FA" w14:textId="449A93D3" w:rsidR="00AA1544" w:rsidRDefault="003B7840" w:rsidP="00AA154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AA1544" w:rsidRPr="002F692E">
        <w:rPr>
          <w:b/>
          <w:bCs/>
          <w:sz w:val="24"/>
          <w:szCs w:val="24"/>
        </w:rPr>
        <w:t>:</w:t>
      </w:r>
      <w:r w:rsidR="00907BBC">
        <w:rPr>
          <w:b/>
          <w:bCs/>
          <w:sz w:val="24"/>
          <w:szCs w:val="24"/>
        </w:rPr>
        <w:t>3</w:t>
      </w:r>
      <w:r w:rsidR="00AA1544" w:rsidRPr="002F692E">
        <w:rPr>
          <w:b/>
          <w:bCs/>
          <w:sz w:val="24"/>
          <w:szCs w:val="24"/>
        </w:rPr>
        <w:t>0 pm</w:t>
      </w:r>
      <w:r w:rsidR="00381DFB" w:rsidRPr="002F692E">
        <w:rPr>
          <w:b/>
          <w:bCs/>
          <w:sz w:val="24"/>
          <w:szCs w:val="24"/>
        </w:rPr>
        <w:tab/>
      </w:r>
      <w:r w:rsidR="00ED5434">
        <w:rPr>
          <w:b/>
          <w:bCs/>
          <w:sz w:val="24"/>
          <w:szCs w:val="24"/>
        </w:rPr>
        <w:t xml:space="preserve">SEDE Network Dinner </w:t>
      </w:r>
    </w:p>
    <w:p w14:paraId="5148D20E" w14:textId="1AAFC366" w:rsidR="009C6A62" w:rsidRDefault="00907BBC" w:rsidP="007450BB">
      <w:pPr>
        <w:ind w:left="720" w:firstLine="720"/>
      </w:pPr>
      <w:r w:rsidRPr="007450BB">
        <w:t>Barry’s Downtown Prime</w:t>
      </w:r>
      <w:r w:rsidR="007450BB">
        <w:t xml:space="preserve"> - </w:t>
      </w:r>
      <w:r w:rsidR="009B61ED" w:rsidRPr="009B61ED">
        <w:t>8 Fremont St</w:t>
      </w:r>
      <w:r w:rsidR="00702AF4">
        <w:t xml:space="preserve"> (Corner of Fremont and Main St.</w:t>
      </w:r>
      <w:r w:rsidR="009C6A62">
        <w:t>)</w:t>
      </w:r>
    </w:p>
    <w:p w14:paraId="3F433C31" w14:textId="22E08CB9" w:rsidR="00907BBC" w:rsidRPr="009C6A62" w:rsidRDefault="0054623C" w:rsidP="009C6A62">
      <w:pPr>
        <w:ind w:left="720" w:firstLine="720"/>
      </w:pPr>
      <w:r>
        <w:t xml:space="preserve">Circa </w:t>
      </w:r>
      <w:r w:rsidR="000600B1">
        <w:t>Hotel</w:t>
      </w:r>
      <w:r w:rsidR="009C6A62">
        <w:t xml:space="preserve"> – Fremont Room</w:t>
      </w:r>
    </w:p>
    <w:p w14:paraId="60F97102" w14:textId="1E48AFA8" w:rsidR="68FC615E" w:rsidRDefault="68FC615E" w:rsidP="68FC615E"/>
    <w:p w14:paraId="0BA33D46" w14:textId="55EE2E9C" w:rsidR="00574DEC" w:rsidRDefault="00702AF4" w:rsidP="68FC615E">
      <w:pPr>
        <w:rPr>
          <w:b/>
          <w:bCs/>
          <w:sz w:val="24"/>
          <w:szCs w:val="24"/>
        </w:rPr>
      </w:pPr>
      <w:r w:rsidRPr="2D617541">
        <w:rPr>
          <w:b/>
          <w:bCs/>
          <w:sz w:val="24"/>
          <w:szCs w:val="24"/>
        </w:rPr>
        <w:t>7:</w:t>
      </w:r>
      <w:r w:rsidR="00CF6407" w:rsidRPr="2D617541">
        <w:rPr>
          <w:b/>
          <w:bCs/>
          <w:sz w:val="24"/>
          <w:szCs w:val="24"/>
        </w:rPr>
        <w:t>30</w:t>
      </w:r>
      <w:r w:rsidR="00363088" w:rsidRPr="2D617541">
        <w:rPr>
          <w:b/>
          <w:bCs/>
          <w:sz w:val="24"/>
          <w:szCs w:val="24"/>
        </w:rPr>
        <w:t xml:space="preserve"> pm</w:t>
      </w:r>
      <w:r>
        <w:tab/>
      </w:r>
      <w:r w:rsidR="2A5A6969" w:rsidRPr="2D617541">
        <w:rPr>
          <w:b/>
          <w:bCs/>
          <w:sz w:val="24"/>
          <w:szCs w:val="24"/>
        </w:rPr>
        <w:t xml:space="preserve">Post-Dinner </w:t>
      </w:r>
      <w:r w:rsidR="00C53A6E">
        <w:rPr>
          <w:b/>
          <w:bCs/>
          <w:sz w:val="24"/>
          <w:szCs w:val="24"/>
        </w:rPr>
        <w:t>Activity</w:t>
      </w:r>
    </w:p>
    <w:p w14:paraId="65877BBF" w14:textId="495DAAC8" w:rsidR="00363088" w:rsidRDefault="00574DEC" w:rsidP="008F0696">
      <w:pPr>
        <w:ind w:left="720" w:firstLine="720"/>
        <w:rPr>
          <w:b/>
          <w:bCs/>
          <w:sz w:val="24"/>
          <w:szCs w:val="24"/>
        </w:rPr>
      </w:pPr>
      <w:r w:rsidRPr="008F0696">
        <w:t>The Mob Museum</w:t>
      </w:r>
      <w:r w:rsidR="008F0696" w:rsidRPr="008F0696">
        <w:t xml:space="preserve"> - </w:t>
      </w:r>
      <w:r w:rsidRPr="008F0696">
        <w:t>300 Stewart Ave</w:t>
      </w:r>
    </w:p>
    <w:p w14:paraId="6379A27F" w14:textId="77777777" w:rsidR="00363088" w:rsidRPr="002F692E" w:rsidRDefault="00363088" w:rsidP="68FC615E"/>
    <w:p w14:paraId="4053DD8F" w14:textId="245F8DC3" w:rsidR="009A5100" w:rsidRDefault="009A5100" w:rsidP="00AA15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1"/>
          <w:szCs w:val="21"/>
        </w:rPr>
      </w:pPr>
    </w:p>
    <w:p w14:paraId="6E8FC72A" w14:textId="7BBA07CF" w:rsidR="00AA1544" w:rsidRDefault="009A5100" w:rsidP="00AA15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1"/>
          <w:szCs w:val="21"/>
        </w:rPr>
      </w:pPr>
      <w:r>
        <w:rPr>
          <w:rStyle w:val="normaltextrun"/>
          <w:rFonts w:ascii="Arial" w:eastAsiaTheme="majorEastAsia" w:hAnsi="Arial" w:cs="Arial"/>
          <w:b/>
          <w:bCs/>
          <w:sz w:val="21"/>
          <w:szCs w:val="21"/>
        </w:rPr>
        <w:t>T</w:t>
      </w:r>
      <w:r w:rsidR="00A13757">
        <w:rPr>
          <w:rStyle w:val="normaltextrun"/>
          <w:rFonts w:ascii="Arial" w:eastAsiaTheme="majorEastAsia" w:hAnsi="Arial" w:cs="Arial"/>
          <w:b/>
          <w:bCs/>
          <w:sz w:val="21"/>
          <w:szCs w:val="21"/>
        </w:rPr>
        <w:t xml:space="preserve">UESDAY, </w:t>
      </w:r>
      <w:r w:rsidR="000D49A1">
        <w:rPr>
          <w:rStyle w:val="normaltextrun"/>
          <w:rFonts w:ascii="Arial" w:eastAsiaTheme="majorEastAsia" w:hAnsi="Arial" w:cs="Arial"/>
          <w:b/>
          <w:bCs/>
          <w:sz w:val="21"/>
          <w:szCs w:val="21"/>
        </w:rPr>
        <w:t>JANUARY 30</w:t>
      </w:r>
    </w:p>
    <w:p w14:paraId="32C8F000" w14:textId="77777777" w:rsidR="002E1F41" w:rsidRDefault="002E1F41" w:rsidP="00AA15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1"/>
          <w:szCs w:val="21"/>
        </w:rPr>
      </w:pPr>
    </w:p>
    <w:p w14:paraId="3D8B0E7C" w14:textId="0EA0B599" w:rsidR="00982B8D" w:rsidRPr="002F692E" w:rsidRDefault="00AA1544" w:rsidP="00053BA3">
      <w:pPr>
        <w:rPr>
          <w:b/>
          <w:bCs/>
          <w:sz w:val="24"/>
          <w:szCs w:val="24"/>
        </w:rPr>
      </w:pPr>
      <w:r w:rsidRPr="002F692E">
        <w:rPr>
          <w:b/>
          <w:bCs/>
          <w:sz w:val="24"/>
          <w:szCs w:val="24"/>
        </w:rPr>
        <w:t>8:00 am</w:t>
      </w:r>
      <w:r w:rsidR="00982B8D" w:rsidRPr="002F692E">
        <w:rPr>
          <w:b/>
          <w:bCs/>
          <w:sz w:val="24"/>
          <w:szCs w:val="24"/>
        </w:rPr>
        <w:tab/>
      </w:r>
      <w:r w:rsidRPr="002F692E">
        <w:rPr>
          <w:b/>
          <w:bCs/>
          <w:sz w:val="24"/>
          <w:szCs w:val="24"/>
        </w:rPr>
        <w:t>Breakfast</w:t>
      </w:r>
    </w:p>
    <w:p w14:paraId="7E64276B" w14:textId="2537AA31" w:rsidR="00AA1544" w:rsidRPr="00982B8D" w:rsidRDefault="00982B8D" w:rsidP="00053BA3">
      <w:r w:rsidRPr="002F692E">
        <w:rPr>
          <w:b/>
          <w:bCs/>
          <w:sz w:val="24"/>
          <w:szCs w:val="24"/>
        </w:rPr>
        <w:tab/>
      </w:r>
      <w:r w:rsidRPr="002F692E">
        <w:rPr>
          <w:b/>
          <w:bCs/>
          <w:sz w:val="24"/>
          <w:szCs w:val="24"/>
        </w:rPr>
        <w:tab/>
      </w:r>
      <w:r w:rsidR="002F70CC" w:rsidRPr="002F70CC">
        <w:t xml:space="preserve">Buffet </w:t>
      </w:r>
      <w:r w:rsidR="005C1135">
        <w:t xml:space="preserve">available </w:t>
      </w:r>
      <w:r w:rsidRPr="002F692E">
        <w:t>outside meeting room</w:t>
      </w:r>
      <w:r w:rsidR="00CE1F93" w:rsidRPr="002F692E">
        <w:t>.</w:t>
      </w:r>
      <w:r w:rsidR="00AA1544" w:rsidRPr="00982B8D">
        <w:t xml:space="preserve">              </w:t>
      </w:r>
    </w:p>
    <w:p w14:paraId="0D4BED7E" w14:textId="73B400ED" w:rsidR="002A0F4D" w:rsidRPr="002A0F4D" w:rsidRDefault="002A0F4D" w:rsidP="2D617541">
      <w:pPr>
        <w:rPr>
          <w:b/>
          <w:bCs/>
          <w:sz w:val="24"/>
          <w:szCs w:val="24"/>
        </w:rPr>
      </w:pPr>
    </w:p>
    <w:p w14:paraId="0C3B5831" w14:textId="4DD1E778" w:rsidR="002A0F4D" w:rsidRPr="002A0F4D" w:rsidRDefault="00DD0DA7" w:rsidP="002A0F4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8:30</w:t>
      </w:r>
      <w:r w:rsidR="00FD71C5" w:rsidRPr="2D617541">
        <w:rPr>
          <w:b/>
          <w:bCs/>
          <w:sz w:val="24"/>
          <w:szCs w:val="24"/>
        </w:rPr>
        <w:t xml:space="preserve"> am</w:t>
      </w:r>
      <w:r w:rsidR="00D53931">
        <w:tab/>
      </w:r>
      <w:r w:rsidR="00321AE2" w:rsidRPr="2D617541">
        <w:rPr>
          <w:b/>
          <w:bCs/>
          <w:sz w:val="24"/>
          <w:szCs w:val="24"/>
        </w:rPr>
        <w:t xml:space="preserve">Working with </w:t>
      </w:r>
      <w:r w:rsidR="00256E97">
        <w:rPr>
          <w:b/>
          <w:bCs/>
          <w:sz w:val="24"/>
          <w:szCs w:val="24"/>
        </w:rPr>
        <w:t>SSBCI Capital and TA Programs</w:t>
      </w:r>
    </w:p>
    <w:p w14:paraId="4C4D9116" w14:textId="134BC844" w:rsidR="00A864B9" w:rsidRDefault="00256E97" w:rsidP="004C1E17">
      <w:pPr>
        <w:spacing w:line="259" w:lineRule="auto"/>
        <w:ind w:left="1440"/>
      </w:pPr>
      <w:r w:rsidRPr="00DC2D74">
        <w:rPr>
          <w:i/>
        </w:rPr>
        <w:t>Jeff Stout</w:t>
      </w:r>
      <w:r>
        <w:t xml:space="preserve">, Director, </w:t>
      </w:r>
      <w:r w:rsidR="0089674B">
        <w:t>Federal Program Finance, State Small Business Credit Initiative</w:t>
      </w:r>
      <w:r w:rsidR="004C1E17">
        <w:t>, U.S. Department of Treasury</w:t>
      </w:r>
      <w:r w:rsidR="00A864B9">
        <w:t xml:space="preserve"> </w:t>
      </w:r>
    </w:p>
    <w:p w14:paraId="2A9C369F" w14:textId="56C3D30E" w:rsidR="00256E97" w:rsidRDefault="00256E97" w:rsidP="000C4B52">
      <w:pPr>
        <w:spacing w:line="259" w:lineRule="auto"/>
        <w:ind w:left="720" w:firstLine="720"/>
      </w:pPr>
    </w:p>
    <w:p w14:paraId="219E10E7" w14:textId="63B7C7CA" w:rsidR="00D157AB" w:rsidRDefault="00256E97" w:rsidP="007D2FA3">
      <w:pPr>
        <w:rPr>
          <w:b/>
          <w:bCs/>
          <w:sz w:val="24"/>
          <w:szCs w:val="24"/>
        </w:rPr>
      </w:pPr>
      <w:r w:rsidRPr="007D2FA3">
        <w:rPr>
          <w:b/>
          <w:bCs/>
          <w:sz w:val="24"/>
          <w:szCs w:val="24"/>
        </w:rPr>
        <w:t>9:</w:t>
      </w:r>
      <w:r w:rsidR="00D157AB">
        <w:rPr>
          <w:b/>
          <w:bCs/>
          <w:sz w:val="24"/>
          <w:szCs w:val="24"/>
        </w:rPr>
        <w:t>15</w:t>
      </w:r>
      <w:r w:rsidRPr="007D2FA3">
        <w:rPr>
          <w:b/>
          <w:bCs/>
          <w:sz w:val="24"/>
          <w:szCs w:val="24"/>
        </w:rPr>
        <w:t xml:space="preserve"> am</w:t>
      </w:r>
      <w:r w:rsidRPr="007D2FA3">
        <w:rPr>
          <w:b/>
          <w:bCs/>
          <w:sz w:val="24"/>
          <w:szCs w:val="24"/>
        </w:rPr>
        <w:tab/>
      </w:r>
      <w:r w:rsidR="00D157AB">
        <w:rPr>
          <w:b/>
          <w:bCs/>
          <w:sz w:val="24"/>
          <w:szCs w:val="24"/>
        </w:rPr>
        <w:t>Engaging with NSF</w:t>
      </w:r>
    </w:p>
    <w:p w14:paraId="2564C26E" w14:textId="7BA30010" w:rsidR="00EE4DD9" w:rsidRDefault="00EE4DD9" w:rsidP="00EE4DD9">
      <w:pPr>
        <w:spacing w:line="259" w:lineRule="auto"/>
        <w:ind w:left="1440"/>
      </w:pPr>
      <w:r w:rsidRPr="00DC2D74">
        <w:rPr>
          <w:i/>
        </w:rPr>
        <w:t>Joda Thongnopnua</w:t>
      </w:r>
      <w:r>
        <w:t>, Program Director, NSF Regional Innovation Engines Program</w:t>
      </w:r>
    </w:p>
    <w:p w14:paraId="7FB75B8A" w14:textId="42F37916" w:rsidR="00573343" w:rsidRDefault="00EE4DD9" w:rsidP="00EE4DD9">
      <w:pPr>
        <w:spacing w:line="259" w:lineRule="auto"/>
        <w:ind w:left="1440"/>
      </w:pPr>
      <w:r>
        <w:t>Technology, Innovation and Partnerships Directorate</w:t>
      </w:r>
      <w:r w:rsidR="00A15548">
        <w:t xml:space="preserve">, National </w:t>
      </w:r>
      <w:r w:rsidR="00573343">
        <w:t>Science Foundation</w:t>
      </w:r>
    </w:p>
    <w:p w14:paraId="70330479" w14:textId="2E212D55" w:rsidR="00B6607D" w:rsidRDefault="00B6607D" w:rsidP="00C4552B"/>
    <w:p w14:paraId="193B3C3A" w14:textId="3981AE1A" w:rsidR="00DD0DA7" w:rsidRPr="002A0F4D" w:rsidRDefault="00A707EB" w:rsidP="00DD0DA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DD0DA7" w:rsidRPr="2D617541">
        <w:rPr>
          <w:b/>
          <w:bCs/>
          <w:sz w:val="24"/>
          <w:szCs w:val="24"/>
        </w:rPr>
        <w:t>:</w:t>
      </w:r>
      <w:r w:rsidR="00D157AB">
        <w:rPr>
          <w:b/>
          <w:bCs/>
          <w:sz w:val="24"/>
          <w:szCs w:val="24"/>
        </w:rPr>
        <w:t>0</w:t>
      </w:r>
      <w:r w:rsidR="00DD0DA7" w:rsidRPr="2D617541">
        <w:rPr>
          <w:b/>
          <w:bCs/>
          <w:sz w:val="24"/>
          <w:szCs w:val="24"/>
        </w:rPr>
        <w:t>0 am</w:t>
      </w:r>
      <w:r w:rsidR="00DD0DA7">
        <w:tab/>
      </w:r>
      <w:r w:rsidR="00DD0DA7" w:rsidRPr="2D617541">
        <w:rPr>
          <w:b/>
          <w:bCs/>
          <w:sz w:val="24"/>
          <w:szCs w:val="24"/>
        </w:rPr>
        <w:t>Network Business Meeting</w:t>
      </w:r>
    </w:p>
    <w:p w14:paraId="51F9444B" w14:textId="456F6C07" w:rsidR="00A707EB" w:rsidRDefault="00D31115" w:rsidP="00A707EB">
      <w:pPr>
        <w:pStyle w:val="ListParagraph"/>
        <w:numPr>
          <w:ilvl w:val="2"/>
          <w:numId w:val="1"/>
        </w:numPr>
        <w:tabs>
          <w:tab w:val="left" w:pos="540"/>
        </w:tabs>
        <w:ind w:left="720" w:firstLine="1080"/>
      </w:pPr>
      <w:r>
        <w:t xml:space="preserve">SEDE </w:t>
      </w:r>
      <w:r w:rsidR="00A707EB">
        <w:t>Curriculum Update</w:t>
      </w:r>
    </w:p>
    <w:p w14:paraId="53C15519" w14:textId="18DED1ED" w:rsidR="00AD1ABC" w:rsidRDefault="00AD1ABC" w:rsidP="00A707EB">
      <w:pPr>
        <w:pStyle w:val="ListParagraph"/>
        <w:numPr>
          <w:ilvl w:val="2"/>
          <w:numId w:val="1"/>
        </w:numPr>
        <w:tabs>
          <w:tab w:val="left" w:pos="540"/>
        </w:tabs>
        <w:ind w:left="720" w:firstLine="1080"/>
      </w:pPr>
      <w:r>
        <w:t>Upcoming webinars</w:t>
      </w:r>
    </w:p>
    <w:p w14:paraId="246FF053" w14:textId="77777777" w:rsidR="00A707EB" w:rsidRPr="00580141" w:rsidRDefault="00A707EB" w:rsidP="00A707EB">
      <w:pPr>
        <w:pStyle w:val="ListParagraph"/>
        <w:numPr>
          <w:ilvl w:val="2"/>
          <w:numId w:val="1"/>
        </w:numPr>
        <w:tabs>
          <w:tab w:val="left" w:pos="540"/>
        </w:tabs>
        <w:sectPr w:rsidR="00A707EB" w:rsidRPr="00580141" w:rsidSect="000E329C">
          <w:type w:val="continuous"/>
          <w:pgSz w:w="12240" w:h="15840"/>
          <w:pgMar w:top="720" w:right="720" w:bottom="720" w:left="1440" w:header="0" w:footer="720" w:gutter="0"/>
          <w:cols w:space="720"/>
          <w:docGrid w:linePitch="360"/>
        </w:sectPr>
      </w:pPr>
      <w:r>
        <w:t xml:space="preserve">Next SEDE meeting – Monday, June 24 (AC Hotel) in conjunction with Select USA </w:t>
      </w:r>
    </w:p>
    <w:p w14:paraId="10823AF7" w14:textId="75635FC3" w:rsidR="00DD0DA7" w:rsidRPr="002A0F4D" w:rsidRDefault="00DD0DA7" w:rsidP="00DD0DA7">
      <w:pPr>
        <w:ind w:left="1440"/>
      </w:pPr>
    </w:p>
    <w:p w14:paraId="0BA972E4" w14:textId="1F149C4C" w:rsidR="26878080" w:rsidRDefault="26878080" w:rsidP="2D617541">
      <w:pPr>
        <w:rPr>
          <w:b/>
          <w:bCs/>
        </w:rPr>
        <w:sectPr w:rsidR="26878080" w:rsidSect="000E329C">
          <w:type w:val="continuous"/>
          <w:pgSz w:w="12240" w:h="15840"/>
          <w:pgMar w:top="720" w:right="720" w:bottom="720" w:left="1440" w:header="0" w:footer="720" w:gutter="0"/>
          <w:cols w:space="720"/>
          <w:docGrid w:linePitch="360"/>
        </w:sectPr>
      </w:pPr>
      <w:r w:rsidRPr="2D617541">
        <w:rPr>
          <w:b/>
          <w:bCs/>
        </w:rPr>
        <w:t>11:00 am</w:t>
      </w:r>
      <w:r>
        <w:tab/>
      </w:r>
      <w:r w:rsidRPr="2D617541">
        <w:rPr>
          <w:b/>
          <w:bCs/>
        </w:rPr>
        <w:t>Adjourn</w:t>
      </w:r>
    </w:p>
    <w:p w14:paraId="56267121" w14:textId="0B5162A9" w:rsidR="5F36A0D2" w:rsidRDefault="5F36A0D2" w:rsidP="68FC615E">
      <w:pPr>
        <w:rPr>
          <w:b/>
          <w:bCs/>
        </w:rPr>
      </w:pPr>
    </w:p>
    <w:p w14:paraId="4B672579" w14:textId="58C65147" w:rsidR="00313EB1" w:rsidRDefault="00313EB1" w:rsidP="5C3C6FB8">
      <w:pPr>
        <w:rPr>
          <w:b/>
          <w:bCs/>
          <w:sz w:val="24"/>
          <w:szCs w:val="24"/>
        </w:rPr>
      </w:pPr>
    </w:p>
    <w:p w14:paraId="370600DE" w14:textId="77777777" w:rsidR="00313EB1" w:rsidRDefault="00313EB1" w:rsidP="00053BA3">
      <w:pPr>
        <w:rPr>
          <w:b/>
          <w:bCs/>
          <w:sz w:val="24"/>
          <w:szCs w:val="24"/>
        </w:rPr>
      </w:pPr>
    </w:p>
    <w:sectPr w:rsidR="00313EB1" w:rsidSect="000E329C">
      <w:type w:val="continuous"/>
      <w:pgSz w:w="12240" w:h="15840"/>
      <w:pgMar w:top="720" w:right="720" w:bottom="72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C890D" w14:textId="77777777" w:rsidR="00A81D02" w:rsidRDefault="00A81D02" w:rsidP="00156053">
      <w:r>
        <w:separator/>
      </w:r>
    </w:p>
  </w:endnote>
  <w:endnote w:type="continuationSeparator" w:id="0">
    <w:p w14:paraId="170F0675" w14:textId="77777777" w:rsidR="00A81D02" w:rsidRDefault="00A81D02" w:rsidP="00156053">
      <w:r>
        <w:continuationSeparator/>
      </w:r>
    </w:p>
  </w:endnote>
  <w:endnote w:type="continuationNotice" w:id="1">
    <w:p w14:paraId="226DE2B7" w14:textId="77777777" w:rsidR="00A81D02" w:rsidRDefault="00A81D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352F8" w14:textId="77777777" w:rsidR="005E1C7C" w:rsidRDefault="005E1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ABC34" w14:textId="77777777" w:rsidR="005E1C7C" w:rsidRDefault="005E1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ECA58" w14:textId="77777777" w:rsidR="005E1C7C" w:rsidRDefault="005E1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C5B60" w14:textId="77777777" w:rsidR="00A81D02" w:rsidRDefault="00A81D02" w:rsidP="00156053">
      <w:r>
        <w:separator/>
      </w:r>
    </w:p>
  </w:footnote>
  <w:footnote w:type="continuationSeparator" w:id="0">
    <w:p w14:paraId="651E26FF" w14:textId="77777777" w:rsidR="00A81D02" w:rsidRDefault="00A81D02" w:rsidP="00156053">
      <w:r>
        <w:continuationSeparator/>
      </w:r>
    </w:p>
  </w:footnote>
  <w:footnote w:type="continuationNotice" w:id="1">
    <w:p w14:paraId="155ED894" w14:textId="77777777" w:rsidR="00A81D02" w:rsidRDefault="00A81D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510ED" w14:textId="53DB4E43" w:rsidR="00156053" w:rsidRDefault="001560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C1BDB" w14:textId="1F564160" w:rsidR="00157320" w:rsidRDefault="00157320" w:rsidP="00157320">
    <w:pPr>
      <w:pStyle w:val="Header"/>
      <w:jc w:val="center"/>
    </w:pPr>
  </w:p>
  <w:p w14:paraId="08656418" w14:textId="77777777" w:rsidR="004265D4" w:rsidRDefault="004265D4" w:rsidP="00157320">
    <w:pPr>
      <w:pStyle w:val="Header"/>
      <w:jc w:val="center"/>
    </w:pPr>
  </w:p>
  <w:p w14:paraId="43676319" w14:textId="52D51231" w:rsidR="00156053" w:rsidRDefault="004265D4">
    <w:pPr>
      <w:pStyle w:val="Header"/>
    </w:pPr>
    <w:r>
      <w:rPr>
        <w:noProof/>
      </w:rPr>
      <w:drawing>
        <wp:inline distT="0" distB="0" distL="0" distR="0" wp14:anchorId="51E2A8B8" wp14:editId="2D152874">
          <wp:extent cx="6400800" cy="745558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7455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6315A" w14:textId="179896BB" w:rsidR="00156053" w:rsidRDefault="001560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304A7A"/>
    <w:multiLevelType w:val="hybridMultilevel"/>
    <w:tmpl w:val="D08E7EDC"/>
    <w:lvl w:ilvl="0" w:tplc="59800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109E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60A5B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79C31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646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08A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AEFB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B6B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1AFD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162B05"/>
    <w:multiLevelType w:val="hybridMultilevel"/>
    <w:tmpl w:val="0B90F4D4"/>
    <w:lvl w:ilvl="0" w:tplc="265617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45CEA"/>
    <w:multiLevelType w:val="hybridMultilevel"/>
    <w:tmpl w:val="4902380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5F5039EF"/>
    <w:multiLevelType w:val="hybridMultilevel"/>
    <w:tmpl w:val="6778D9BA"/>
    <w:lvl w:ilvl="0" w:tplc="B8A8A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80DE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8A20B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7DEEB3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88EC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4E20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0239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1C4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411776721">
    <w:abstractNumId w:val="24"/>
  </w:num>
  <w:num w:numId="2" w16cid:durableId="1138492949">
    <w:abstractNumId w:val="14"/>
  </w:num>
  <w:num w:numId="3" w16cid:durableId="98913786">
    <w:abstractNumId w:val="22"/>
  </w:num>
  <w:num w:numId="4" w16cid:durableId="1155688383">
    <w:abstractNumId w:val="12"/>
  </w:num>
  <w:num w:numId="5" w16cid:durableId="547954453">
    <w:abstractNumId w:val="10"/>
  </w:num>
  <w:num w:numId="6" w16cid:durableId="1430931367">
    <w:abstractNumId w:val="25"/>
  </w:num>
  <w:num w:numId="7" w16cid:durableId="1293485975">
    <w:abstractNumId w:val="13"/>
  </w:num>
  <w:num w:numId="8" w16cid:durableId="207498835">
    <w:abstractNumId w:val="19"/>
  </w:num>
  <w:num w:numId="9" w16cid:durableId="2078546779">
    <w:abstractNumId w:val="21"/>
  </w:num>
  <w:num w:numId="10" w16cid:durableId="1649549787">
    <w:abstractNumId w:val="9"/>
  </w:num>
  <w:num w:numId="11" w16cid:durableId="1673676525">
    <w:abstractNumId w:val="7"/>
  </w:num>
  <w:num w:numId="12" w16cid:durableId="188572619">
    <w:abstractNumId w:val="6"/>
  </w:num>
  <w:num w:numId="13" w16cid:durableId="284505842">
    <w:abstractNumId w:val="5"/>
  </w:num>
  <w:num w:numId="14" w16cid:durableId="346446644">
    <w:abstractNumId w:val="4"/>
  </w:num>
  <w:num w:numId="15" w16cid:durableId="181626363">
    <w:abstractNumId w:val="8"/>
  </w:num>
  <w:num w:numId="16" w16cid:durableId="1263535903">
    <w:abstractNumId w:val="3"/>
  </w:num>
  <w:num w:numId="17" w16cid:durableId="142048392">
    <w:abstractNumId w:val="2"/>
  </w:num>
  <w:num w:numId="18" w16cid:durableId="1718972697">
    <w:abstractNumId w:val="1"/>
  </w:num>
  <w:num w:numId="19" w16cid:durableId="1490443588">
    <w:abstractNumId w:val="0"/>
  </w:num>
  <w:num w:numId="20" w16cid:durableId="1686128814">
    <w:abstractNumId w:val="15"/>
  </w:num>
  <w:num w:numId="21" w16cid:durableId="1302147857">
    <w:abstractNumId w:val="16"/>
  </w:num>
  <w:num w:numId="22" w16cid:durableId="1416127954">
    <w:abstractNumId w:val="23"/>
  </w:num>
  <w:num w:numId="23" w16cid:durableId="1149712163">
    <w:abstractNumId w:val="20"/>
  </w:num>
  <w:num w:numId="24" w16cid:durableId="342167736">
    <w:abstractNumId w:val="11"/>
  </w:num>
  <w:num w:numId="25" w16cid:durableId="2097432321">
    <w:abstractNumId w:val="26"/>
  </w:num>
  <w:num w:numId="26" w16cid:durableId="1228103446">
    <w:abstractNumId w:val="18"/>
  </w:num>
  <w:num w:numId="27" w16cid:durableId="597148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544"/>
    <w:rsid w:val="00005C0C"/>
    <w:rsid w:val="000106E5"/>
    <w:rsid w:val="00011C97"/>
    <w:rsid w:val="000132D8"/>
    <w:rsid w:val="00025D91"/>
    <w:rsid w:val="00030FB8"/>
    <w:rsid w:val="00033E29"/>
    <w:rsid w:val="00035539"/>
    <w:rsid w:val="00037902"/>
    <w:rsid w:val="00043373"/>
    <w:rsid w:val="000475B6"/>
    <w:rsid w:val="0005219B"/>
    <w:rsid w:val="00053BA3"/>
    <w:rsid w:val="000600B1"/>
    <w:rsid w:val="0006258F"/>
    <w:rsid w:val="00065EC6"/>
    <w:rsid w:val="0006712A"/>
    <w:rsid w:val="000708AA"/>
    <w:rsid w:val="00087F7F"/>
    <w:rsid w:val="000902E3"/>
    <w:rsid w:val="0009367B"/>
    <w:rsid w:val="000A0AA4"/>
    <w:rsid w:val="000A1F91"/>
    <w:rsid w:val="000B2206"/>
    <w:rsid w:val="000B3174"/>
    <w:rsid w:val="000C4B52"/>
    <w:rsid w:val="000D1DA5"/>
    <w:rsid w:val="000D22C1"/>
    <w:rsid w:val="000D49A1"/>
    <w:rsid w:val="000D55F9"/>
    <w:rsid w:val="000D6DB2"/>
    <w:rsid w:val="000E0A07"/>
    <w:rsid w:val="000E329C"/>
    <w:rsid w:val="000F4632"/>
    <w:rsid w:val="000F4C59"/>
    <w:rsid w:val="000F5D7E"/>
    <w:rsid w:val="000F7134"/>
    <w:rsid w:val="000F744C"/>
    <w:rsid w:val="00103FCE"/>
    <w:rsid w:val="00120B92"/>
    <w:rsid w:val="00122C11"/>
    <w:rsid w:val="0012476C"/>
    <w:rsid w:val="0012477A"/>
    <w:rsid w:val="00124A85"/>
    <w:rsid w:val="00136F5D"/>
    <w:rsid w:val="00150323"/>
    <w:rsid w:val="00152C07"/>
    <w:rsid w:val="00152EE6"/>
    <w:rsid w:val="00156053"/>
    <w:rsid w:val="0015671D"/>
    <w:rsid w:val="00157320"/>
    <w:rsid w:val="00157517"/>
    <w:rsid w:val="001604AB"/>
    <w:rsid w:val="0016146B"/>
    <w:rsid w:val="001626C0"/>
    <w:rsid w:val="001650DE"/>
    <w:rsid w:val="00176793"/>
    <w:rsid w:val="00184E84"/>
    <w:rsid w:val="0019786E"/>
    <w:rsid w:val="001A21E6"/>
    <w:rsid w:val="001A25E1"/>
    <w:rsid w:val="001B637D"/>
    <w:rsid w:val="001E3F7E"/>
    <w:rsid w:val="001F3C07"/>
    <w:rsid w:val="001F4152"/>
    <w:rsid w:val="002108BE"/>
    <w:rsid w:val="0021231D"/>
    <w:rsid w:val="00215E68"/>
    <w:rsid w:val="00221C83"/>
    <w:rsid w:val="002276C4"/>
    <w:rsid w:val="00232B68"/>
    <w:rsid w:val="00233493"/>
    <w:rsid w:val="00235498"/>
    <w:rsid w:val="00235881"/>
    <w:rsid w:val="00256E97"/>
    <w:rsid w:val="00264643"/>
    <w:rsid w:val="0027441F"/>
    <w:rsid w:val="00280958"/>
    <w:rsid w:val="00296FDC"/>
    <w:rsid w:val="00297A02"/>
    <w:rsid w:val="002A0F4D"/>
    <w:rsid w:val="002C5F59"/>
    <w:rsid w:val="002C7462"/>
    <w:rsid w:val="002D6E20"/>
    <w:rsid w:val="002E1F41"/>
    <w:rsid w:val="002E3A1A"/>
    <w:rsid w:val="002E7970"/>
    <w:rsid w:val="002F692E"/>
    <w:rsid w:val="002F70CC"/>
    <w:rsid w:val="0030455F"/>
    <w:rsid w:val="00313EB1"/>
    <w:rsid w:val="0031710C"/>
    <w:rsid w:val="00321AE2"/>
    <w:rsid w:val="00322076"/>
    <w:rsid w:val="00322530"/>
    <w:rsid w:val="00347881"/>
    <w:rsid w:val="003523DA"/>
    <w:rsid w:val="0035561A"/>
    <w:rsid w:val="00360B26"/>
    <w:rsid w:val="00363088"/>
    <w:rsid w:val="00380D4D"/>
    <w:rsid w:val="00381DFB"/>
    <w:rsid w:val="00382408"/>
    <w:rsid w:val="00382B07"/>
    <w:rsid w:val="00394F49"/>
    <w:rsid w:val="003A0A81"/>
    <w:rsid w:val="003A4ECB"/>
    <w:rsid w:val="003B5841"/>
    <w:rsid w:val="003B7840"/>
    <w:rsid w:val="003C1489"/>
    <w:rsid w:val="003C57EE"/>
    <w:rsid w:val="003D44B0"/>
    <w:rsid w:val="003D70EC"/>
    <w:rsid w:val="003D7BDE"/>
    <w:rsid w:val="003E406F"/>
    <w:rsid w:val="003E4517"/>
    <w:rsid w:val="003F5092"/>
    <w:rsid w:val="004024D3"/>
    <w:rsid w:val="00405B6E"/>
    <w:rsid w:val="00416A39"/>
    <w:rsid w:val="00417284"/>
    <w:rsid w:val="00425F81"/>
    <w:rsid w:val="004265D4"/>
    <w:rsid w:val="00433B2D"/>
    <w:rsid w:val="00440FFD"/>
    <w:rsid w:val="004519F5"/>
    <w:rsid w:val="0045458A"/>
    <w:rsid w:val="0046308A"/>
    <w:rsid w:val="00467620"/>
    <w:rsid w:val="0047450E"/>
    <w:rsid w:val="0047722B"/>
    <w:rsid w:val="00480D3F"/>
    <w:rsid w:val="00484BC5"/>
    <w:rsid w:val="00484DDF"/>
    <w:rsid w:val="004879CE"/>
    <w:rsid w:val="004A1C8F"/>
    <w:rsid w:val="004A6BBF"/>
    <w:rsid w:val="004B05FC"/>
    <w:rsid w:val="004B3FB4"/>
    <w:rsid w:val="004B5880"/>
    <w:rsid w:val="004C1E17"/>
    <w:rsid w:val="004C2F83"/>
    <w:rsid w:val="004C5551"/>
    <w:rsid w:val="004D122D"/>
    <w:rsid w:val="004D2F3F"/>
    <w:rsid w:val="00505F18"/>
    <w:rsid w:val="0050700C"/>
    <w:rsid w:val="005130E3"/>
    <w:rsid w:val="00516DEE"/>
    <w:rsid w:val="005200BE"/>
    <w:rsid w:val="00522585"/>
    <w:rsid w:val="0053248E"/>
    <w:rsid w:val="0054058C"/>
    <w:rsid w:val="00545005"/>
    <w:rsid w:val="00545F98"/>
    <w:rsid w:val="0054623C"/>
    <w:rsid w:val="00563419"/>
    <w:rsid w:val="0056353F"/>
    <w:rsid w:val="00567F54"/>
    <w:rsid w:val="00573343"/>
    <w:rsid w:val="005738EB"/>
    <w:rsid w:val="00574DEC"/>
    <w:rsid w:val="005760ED"/>
    <w:rsid w:val="00580141"/>
    <w:rsid w:val="00581084"/>
    <w:rsid w:val="00592B5E"/>
    <w:rsid w:val="005940C5"/>
    <w:rsid w:val="005A519B"/>
    <w:rsid w:val="005A6FF7"/>
    <w:rsid w:val="005A7AD9"/>
    <w:rsid w:val="005B086C"/>
    <w:rsid w:val="005B44AB"/>
    <w:rsid w:val="005C1135"/>
    <w:rsid w:val="005C5920"/>
    <w:rsid w:val="005D3859"/>
    <w:rsid w:val="005E1C7C"/>
    <w:rsid w:val="005E3DB1"/>
    <w:rsid w:val="006067EA"/>
    <w:rsid w:val="006126D7"/>
    <w:rsid w:val="00614CFA"/>
    <w:rsid w:val="00620BBB"/>
    <w:rsid w:val="00622C4B"/>
    <w:rsid w:val="00626C93"/>
    <w:rsid w:val="00626FDF"/>
    <w:rsid w:val="00630696"/>
    <w:rsid w:val="006321BD"/>
    <w:rsid w:val="00634169"/>
    <w:rsid w:val="00635985"/>
    <w:rsid w:val="00640074"/>
    <w:rsid w:val="0064170E"/>
    <w:rsid w:val="00642EB5"/>
    <w:rsid w:val="006430C1"/>
    <w:rsid w:val="00645151"/>
    <w:rsid w:val="00645252"/>
    <w:rsid w:val="0064658A"/>
    <w:rsid w:val="006475F1"/>
    <w:rsid w:val="00647CFD"/>
    <w:rsid w:val="006502B1"/>
    <w:rsid w:val="00651F09"/>
    <w:rsid w:val="00652240"/>
    <w:rsid w:val="00655EC9"/>
    <w:rsid w:val="006601DF"/>
    <w:rsid w:val="00663871"/>
    <w:rsid w:val="006667EA"/>
    <w:rsid w:val="0067089F"/>
    <w:rsid w:val="006746C6"/>
    <w:rsid w:val="00680A70"/>
    <w:rsid w:val="0068182A"/>
    <w:rsid w:val="0068553E"/>
    <w:rsid w:val="00685B18"/>
    <w:rsid w:val="00685F7F"/>
    <w:rsid w:val="00687A28"/>
    <w:rsid w:val="00687B78"/>
    <w:rsid w:val="00687C3D"/>
    <w:rsid w:val="00692D3E"/>
    <w:rsid w:val="00693874"/>
    <w:rsid w:val="006A0948"/>
    <w:rsid w:val="006A5D5A"/>
    <w:rsid w:val="006B0BFA"/>
    <w:rsid w:val="006B6C90"/>
    <w:rsid w:val="006C299C"/>
    <w:rsid w:val="006D06B5"/>
    <w:rsid w:val="006D3D74"/>
    <w:rsid w:val="00702AF4"/>
    <w:rsid w:val="00703577"/>
    <w:rsid w:val="007111D3"/>
    <w:rsid w:val="00711C68"/>
    <w:rsid w:val="00721DAB"/>
    <w:rsid w:val="00726930"/>
    <w:rsid w:val="007411CA"/>
    <w:rsid w:val="007450BB"/>
    <w:rsid w:val="0075240E"/>
    <w:rsid w:val="007620B6"/>
    <w:rsid w:val="007660E7"/>
    <w:rsid w:val="00766B7A"/>
    <w:rsid w:val="00767369"/>
    <w:rsid w:val="007801BD"/>
    <w:rsid w:val="00781A26"/>
    <w:rsid w:val="00790F8D"/>
    <w:rsid w:val="00795D9C"/>
    <w:rsid w:val="007A0852"/>
    <w:rsid w:val="007B3DCB"/>
    <w:rsid w:val="007C3233"/>
    <w:rsid w:val="007C5825"/>
    <w:rsid w:val="007D2FA3"/>
    <w:rsid w:val="007D441C"/>
    <w:rsid w:val="007E0706"/>
    <w:rsid w:val="007E37AD"/>
    <w:rsid w:val="007F7009"/>
    <w:rsid w:val="008042D9"/>
    <w:rsid w:val="008047E1"/>
    <w:rsid w:val="00805837"/>
    <w:rsid w:val="00810E64"/>
    <w:rsid w:val="0081678E"/>
    <w:rsid w:val="0082304F"/>
    <w:rsid w:val="008270CD"/>
    <w:rsid w:val="00827D5F"/>
    <w:rsid w:val="0083569A"/>
    <w:rsid w:val="008416D6"/>
    <w:rsid w:val="00842A34"/>
    <w:rsid w:val="00843754"/>
    <w:rsid w:val="008441CA"/>
    <w:rsid w:val="008457E9"/>
    <w:rsid w:val="0085091A"/>
    <w:rsid w:val="00854063"/>
    <w:rsid w:val="00855109"/>
    <w:rsid w:val="00861594"/>
    <w:rsid w:val="008629B9"/>
    <w:rsid w:val="008716CB"/>
    <w:rsid w:val="0087703A"/>
    <w:rsid w:val="0088260B"/>
    <w:rsid w:val="00882D82"/>
    <w:rsid w:val="008902FF"/>
    <w:rsid w:val="008925F7"/>
    <w:rsid w:val="0089674B"/>
    <w:rsid w:val="008A0077"/>
    <w:rsid w:val="008A1D27"/>
    <w:rsid w:val="008A3B85"/>
    <w:rsid w:val="008A6C70"/>
    <w:rsid w:val="008A7084"/>
    <w:rsid w:val="008A70A4"/>
    <w:rsid w:val="008B2313"/>
    <w:rsid w:val="008B33D3"/>
    <w:rsid w:val="008C2B9A"/>
    <w:rsid w:val="008C3147"/>
    <w:rsid w:val="008D776C"/>
    <w:rsid w:val="008E631D"/>
    <w:rsid w:val="008F0696"/>
    <w:rsid w:val="00901F09"/>
    <w:rsid w:val="00907BBC"/>
    <w:rsid w:val="00914055"/>
    <w:rsid w:val="0092640A"/>
    <w:rsid w:val="00950299"/>
    <w:rsid w:val="009507AA"/>
    <w:rsid w:val="00952245"/>
    <w:rsid w:val="009564B2"/>
    <w:rsid w:val="00957913"/>
    <w:rsid w:val="00957A6A"/>
    <w:rsid w:val="0096243F"/>
    <w:rsid w:val="00963BF2"/>
    <w:rsid w:val="00970905"/>
    <w:rsid w:val="00970A75"/>
    <w:rsid w:val="0097392C"/>
    <w:rsid w:val="00982B8D"/>
    <w:rsid w:val="0099162F"/>
    <w:rsid w:val="00992D99"/>
    <w:rsid w:val="00994095"/>
    <w:rsid w:val="009A2795"/>
    <w:rsid w:val="009A2D6A"/>
    <w:rsid w:val="009A5100"/>
    <w:rsid w:val="009A70CE"/>
    <w:rsid w:val="009A77A1"/>
    <w:rsid w:val="009B2A03"/>
    <w:rsid w:val="009B61ED"/>
    <w:rsid w:val="009C4CAE"/>
    <w:rsid w:val="009C6A62"/>
    <w:rsid w:val="00A12FD0"/>
    <w:rsid w:val="00A13757"/>
    <w:rsid w:val="00A15548"/>
    <w:rsid w:val="00A15D44"/>
    <w:rsid w:val="00A327DD"/>
    <w:rsid w:val="00A36C07"/>
    <w:rsid w:val="00A37044"/>
    <w:rsid w:val="00A44317"/>
    <w:rsid w:val="00A44EB3"/>
    <w:rsid w:val="00A507FB"/>
    <w:rsid w:val="00A56ECA"/>
    <w:rsid w:val="00A6161C"/>
    <w:rsid w:val="00A64B45"/>
    <w:rsid w:val="00A66887"/>
    <w:rsid w:val="00A707EB"/>
    <w:rsid w:val="00A72980"/>
    <w:rsid w:val="00A75119"/>
    <w:rsid w:val="00A81D02"/>
    <w:rsid w:val="00A864B9"/>
    <w:rsid w:val="00A9204E"/>
    <w:rsid w:val="00A9673E"/>
    <w:rsid w:val="00A96B57"/>
    <w:rsid w:val="00AA1544"/>
    <w:rsid w:val="00AA5686"/>
    <w:rsid w:val="00AA5E4B"/>
    <w:rsid w:val="00AB4559"/>
    <w:rsid w:val="00AB59EE"/>
    <w:rsid w:val="00AB5E0D"/>
    <w:rsid w:val="00AB664D"/>
    <w:rsid w:val="00AC354D"/>
    <w:rsid w:val="00AD1ABC"/>
    <w:rsid w:val="00AD2A43"/>
    <w:rsid w:val="00AE25BD"/>
    <w:rsid w:val="00B0013E"/>
    <w:rsid w:val="00B0568D"/>
    <w:rsid w:val="00B05AF7"/>
    <w:rsid w:val="00B07737"/>
    <w:rsid w:val="00B07BD1"/>
    <w:rsid w:val="00B138B1"/>
    <w:rsid w:val="00B21254"/>
    <w:rsid w:val="00B356F4"/>
    <w:rsid w:val="00B450A2"/>
    <w:rsid w:val="00B51EB0"/>
    <w:rsid w:val="00B52C6B"/>
    <w:rsid w:val="00B53187"/>
    <w:rsid w:val="00B62E6C"/>
    <w:rsid w:val="00B6607D"/>
    <w:rsid w:val="00B70864"/>
    <w:rsid w:val="00B7167B"/>
    <w:rsid w:val="00B732CF"/>
    <w:rsid w:val="00B81209"/>
    <w:rsid w:val="00B86733"/>
    <w:rsid w:val="00B87290"/>
    <w:rsid w:val="00B968B4"/>
    <w:rsid w:val="00BA3353"/>
    <w:rsid w:val="00BB0391"/>
    <w:rsid w:val="00BD22FD"/>
    <w:rsid w:val="00BD24C5"/>
    <w:rsid w:val="00BD53EA"/>
    <w:rsid w:val="00BD7393"/>
    <w:rsid w:val="00BF66F9"/>
    <w:rsid w:val="00BF7443"/>
    <w:rsid w:val="00C0293A"/>
    <w:rsid w:val="00C04872"/>
    <w:rsid w:val="00C17309"/>
    <w:rsid w:val="00C261DC"/>
    <w:rsid w:val="00C312B1"/>
    <w:rsid w:val="00C37173"/>
    <w:rsid w:val="00C442CF"/>
    <w:rsid w:val="00C4552B"/>
    <w:rsid w:val="00C465F2"/>
    <w:rsid w:val="00C47091"/>
    <w:rsid w:val="00C53A6E"/>
    <w:rsid w:val="00C53D03"/>
    <w:rsid w:val="00C55A7F"/>
    <w:rsid w:val="00C55C59"/>
    <w:rsid w:val="00C60092"/>
    <w:rsid w:val="00C67071"/>
    <w:rsid w:val="00C76603"/>
    <w:rsid w:val="00C817B8"/>
    <w:rsid w:val="00C94757"/>
    <w:rsid w:val="00C952AE"/>
    <w:rsid w:val="00C96005"/>
    <w:rsid w:val="00CA055D"/>
    <w:rsid w:val="00CA48AB"/>
    <w:rsid w:val="00CD04AF"/>
    <w:rsid w:val="00CD17CD"/>
    <w:rsid w:val="00CD41EA"/>
    <w:rsid w:val="00CD7AA3"/>
    <w:rsid w:val="00CD7AE7"/>
    <w:rsid w:val="00CE1F93"/>
    <w:rsid w:val="00CE5AB3"/>
    <w:rsid w:val="00CE6C49"/>
    <w:rsid w:val="00CF1E86"/>
    <w:rsid w:val="00CF52EE"/>
    <w:rsid w:val="00CF6407"/>
    <w:rsid w:val="00CF7550"/>
    <w:rsid w:val="00D00F86"/>
    <w:rsid w:val="00D03DC9"/>
    <w:rsid w:val="00D106A5"/>
    <w:rsid w:val="00D157AB"/>
    <w:rsid w:val="00D173E9"/>
    <w:rsid w:val="00D177B6"/>
    <w:rsid w:val="00D2161A"/>
    <w:rsid w:val="00D25877"/>
    <w:rsid w:val="00D31115"/>
    <w:rsid w:val="00D33435"/>
    <w:rsid w:val="00D335A2"/>
    <w:rsid w:val="00D41BB5"/>
    <w:rsid w:val="00D4361F"/>
    <w:rsid w:val="00D507BB"/>
    <w:rsid w:val="00D51D76"/>
    <w:rsid w:val="00D53931"/>
    <w:rsid w:val="00D57B04"/>
    <w:rsid w:val="00D60D68"/>
    <w:rsid w:val="00D81D4B"/>
    <w:rsid w:val="00D9642D"/>
    <w:rsid w:val="00DA25FB"/>
    <w:rsid w:val="00DA2C7B"/>
    <w:rsid w:val="00DA3F2C"/>
    <w:rsid w:val="00DB462B"/>
    <w:rsid w:val="00DB4A45"/>
    <w:rsid w:val="00DC2D74"/>
    <w:rsid w:val="00DC5635"/>
    <w:rsid w:val="00DC6D37"/>
    <w:rsid w:val="00DD0DA7"/>
    <w:rsid w:val="00DD424E"/>
    <w:rsid w:val="00DD673D"/>
    <w:rsid w:val="00DE4B2D"/>
    <w:rsid w:val="00DE73BC"/>
    <w:rsid w:val="00DF4058"/>
    <w:rsid w:val="00DF4C98"/>
    <w:rsid w:val="00DF5A82"/>
    <w:rsid w:val="00E0049F"/>
    <w:rsid w:val="00E07152"/>
    <w:rsid w:val="00E279E2"/>
    <w:rsid w:val="00E40BD3"/>
    <w:rsid w:val="00E528B9"/>
    <w:rsid w:val="00E65454"/>
    <w:rsid w:val="00E65C3D"/>
    <w:rsid w:val="00E74707"/>
    <w:rsid w:val="00E75A5C"/>
    <w:rsid w:val="00E95468"/>
    <w:rsid w:val="00EB6C3A"/>
    <w:rsid w:val="00EC121D"/>
    <w:rsid w:val="00EC2082"/>
    <w:rsid w:val="00EC3494"/>
    <w:rsid w:val="00EC43EC"/>
    <w:rsid w:val="00EC7E19"/>
    <w:rsid w:val="00ED5434"/>
    <w:rsid w:val="00EE0E04"/>
    <w:rsid w:val="00EE1734"/>
    <w:rsid w:val="00EE4DD9"/>
    <w:rsid w:val="00EF1A70"/>
    <w:rsid w:val="00EF4733"/>
    <w:rsid w:val="00F12EC0"/>
    <w:rsid w:val="00F143BA"/>
    <w:rsid w:val="00F21191"/>
    <w:rsid w:val="00F24DFC"/>
    <w:rsid w:val="00F317B0"/>
    <w:rsid w:val="00F34980"/>
    <w:rsid w:val="00F357ED"/>
    <w:rsid w:val="00F50279"/>
    <w:rsid w:val="00F62C5B"/>
    <w:rsid w:val="00F93E6D"/>
    <w:rsid w:val="00F94024"/>
    <w:rsid w:val="00FA37BA"/>
    <w:rsid w:val="00FB29C9"/>
    <w:rsid w:val="00FC4491"/>
    <w:rsid w:val="00FC7EDD"/>
    <w:rsid w:val="00FD3C52"/>
    <w:rsid w:val="00FD4031"/>
    <w:rsid w:val="00FD67BE"/>
    <w:rsid w:val="00FD71C5"/>
    <w:rsid w:val="00FE2D42"/>
    <w:rsid w:val="00FF09DF"/>
    <w:rsid w:val="00FF1733"/>
    <w:rsid w:val="00FF4FE6"/>
    <w:rsid w:val="01937609"/>
    <w:rsid w:val="02E0DB16"/>
    <w:rsid w:val="051B05F2"/>
    <w:rsid w:val="05D1E6BA"/>
    <w:rsid w:val="071BAC4F"/>
    <w:rsid w:val="076DB71B"/>
    <w:rsid w:val="07F41979"/>
    <w:rsid w:val="08286BB9"/>
    <w:rsid w:val="08617A0E"/>
    <w:rsid w:val="08C5BF7D"/>
    <w:rsid w:val="08F05F1F"/>
    <w:rsid w:val="0902A1A8"/>
    <w:rsid w:val="09EE7715"/>
    <w:rsid w:val="0BACEFF5"/>
    <w:rsid w:val="0C27FFE1"/>
    <w:rsid w:val="0D69086A"/>
    <w:rsid w:val="0E058470"/>
    <w:rsid w:val="0EBC711E"/>
    <w:rsid w:val="0F1750B0"/>
    <w:rsid w:val="12905B91"/>
    <w:rsid w:val="143311C6"/>
    <w:rsid w:val="14E455D9"/>
    <w:rsid w:val="1539B538"/>
    <w:rsid w:val="184D40B2"/>
    <w:rsid w:val="1D442927"/>
    <w:rsid w:val="24F93084"/>
    <w:rsid w:val="2597662B"/>
    <w:rsid w:val="26878080"/>
    <w:rsid w:val="275532C4"/>
    <w:rsid w:val="297A2F7D"/>
    <w:rsid w:val="2A5A6969"/>
    <w:rsid w:val="2D617541"/>
    <w:rsid w:val="2DA79512"/>
    <w:rsid w:val="30BE9E1F"/>
    <w:rsid w:val="31607E96"/>
    <w:rsid w:val="31B2E5C6"/>
    <w:rsid w:val="329A5F28"/>
    <w:rsid w:val="32D96ED4"/>
    <w:rsid w:val="33AE0C7A"/>
    <w:rsid w:val="33FB6AD7"/>
    <w:rsid w:val="36372A9A"/>
    <w:rsid w:val="36604A19"/>
    <w:rsid w:val="3662A1EB"/>
    <w:rsid w:val="3733B479"/>
    <w:rsid w:val="37B18ED2"/>
    <w:rsid w:val="38798238"/>
    <w:rsid w:val="3888EF79"/>
    <w:rsid w:val="388BC4C1"/>
    <w:rsid w:val="3998B88E"/>
    <w:rsid w:val="3BB122FA"/>
    <w:rsid w:val="3BD47397"/>
    <w:rsid w:val="3C3155BC"/>
    <w:rsid w:val="3CBD5E30"/>
    <w:rsid w:val="3CFAE88F"/>
    <w:rsid w:val="3D236AD0"/>
    <w:rsid w:val="3EF23773"/>
    <w:rsid w:val="3FCDB355"/>
    <w:rsid w:val="4094015E"/>
    <w:rsid w:val="43786CE0"/>
    <w:rsid w:val="43BC34DF"/>
    <w:rsid w:val="440F6A1F"/>
    <w:rsid w:val="45C837F4"/>
    <w:rsid w:val="45D0B847"/>
    <w:rsid w:val="47067CD1"/>
    <w:rsid w:val="49C0433A"/>
    <w:rsid w:val="4A3E1D93"/>
    <w:rsid w:val="4A780CB3"/>
    <w:rsid w:val="4BD9EDF4"/>
    <w:rsid w:val="4D078C37"/>
    <w:rsid w:val="4E466C3C"/>
    <w:rsid w:val="4FE23C9D"/>
    <w:rsid w:val="51EEFE84"/>
    <w:rsid w:val="533CF26B"/>
    <w:rsid w:val="54399F43"/>
    <w:rsid w:val="54BC6080"/>
    <w:rsid w:val="5648C3A0"/>
    <w:rsid w:val="59F91769"/>
    <w:rsid w:val="5A7EE0FF"/>
    <w:rsid w:val="5AD7A204"/>
    <w:rsid w:val="5ADFBAA9"/>
    <w:rsid w:val="5C3C6FB8"/>
    <w:rsid w:val="5F36A0D2"/>
    <w:rsid w:val="61E1E576"/>
    <w:rsid w:val="61E9666F"/>
    <w:rsid w:val="62029F2F"/>
    <w:rsid w:val="622D2E6E"/>
    <w:rsid w:val="62B1C662"/>
    <w:rsid w:val="632F342E"/>
    <w:rsid w:val="65C6473D"/>
    <w:rsid w:val="66718E9A"/>
    <w:rsid w:val="6765518D"/>
    <w:rsid w:val="6882D813"/>
    <w:rsid w:val="68FC615E"/>
    <w:rsid w:val="6B8D7B53"/>
    <w:rsid w:val="6BE97E6B"/>
    <w:rsid w:val="6EA3B448"/>
    <w:rsid w:val="71577CCB"/>
    <w:rsid w:val="733B9CDC"/>
    <w:rsid w:val="735EE5F2"/>
    <w:rsid w:val="7399ABAF"/>
    <w:rsid w:val="76DF9912"/>
    <w:rsid w:val="7A152A94"/>
    <w:rsid w:val="7C660434"/>
    <w:rsid w:val="7CE5B911"/>
    <w:rsid w:val="7E648522"/>
    <w:rsid w:val="7EF5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F5B1F9"/>
  <w15:chartTrackingRefBased/>
  <w15:docId w15:val="{063881AE-58D3-4BB5-8831-40E2CCDC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rsid w:val="006D3D74"/>
  </w:style>
  <w:style w:type="paragraph" w:styleId="Footer">
    <w:name w:val="footer"/>
    <w:basedOn w:val="Normal"/>
    <w:link w:val="FooterChar"/>
    <w:uiPriority w:val="99"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paragraph" w:customStyle="1" w:styleId="paragraph">
    <w:name w:val="paragraph"/>
    <w:basedOn w:val="Normal"/>
    <w:rsid w:val="00AA154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AA1544"/>
  </w:style>
  <w:style w:type="character" w:customStyle="1" w:styleId="normaltextrun">
    <w:name w:val="normaltextrun"/>
    <w:basedOn w:val="DefaultParagraphFont"/>
    <w:rsid w:val="00AA1544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6A5D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A5D5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%20Troppe\AppData\Local\Microsoft\Office\16.0\DTS\en-US%7b0AA86BE1-44FB-4FDA-9C78-E2D7531209D6%7d\%7bEA1DEAAF-E7F9-44E9-B0EC-DCC44851ECD7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FC962BD627F4EA76B28DDC6E46AD9" ma:contentTypeVersion="19" ma:contentTypeDescription="Create a new document." ma:contentTypeScope="" ma:versionID="98f7814d9b3f7d69998abb97e8faa05e">
  <xsd:schema xmlns:xsd="http://www.w3.org/2001/XMLSchema" xmlns:xs="http://www.w3.org/2001/XMLSchema" xmlns:p="http://schemas.microsoft.com/office/2006/metadata/properties" xmlns:ns2="03dfb928-5554-4a87-8e9a-edea6c8e3105" xmlns:ns3="d876ab5d-c363-4cb9-b177-8b68990486e8" targetNamespace="http://schemas.microsoft.com/office/2006/metadata/properties" ma:root="true" ma:fieldsID="7a1f73ef7e3d4d53f5353fcaa79f08f2" ns2:_="" ns3:_="">
    <xsd:import namespace="03dfb928-5554-4a87-8e9a-edea6c8e3105"/>
    <xsd:import namespace="d876ab5d-c363-4cb9-b177-8b68990486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Not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b928-5554-4a87-8e9a-edea6c8e3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b9d03e-f63d-43c7-9a43-349d0cf1a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4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ab5d-c363-4cb9-b177-8b68990486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4f986b7-49b9-4d1a-ab3f-e07ca83f5583}" ma:internalName="TaxCatchAll" ma:showField="CatchAllData" ma:web="d876ab5d-c363-4cb9-b177-8b68990486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ab5d-c363-4cb9-b177-8b68990486e8" xsi:nil="true"/>
    <lcf76f155ced4ddcb4097134ff3c332f xmlns="03dfb928-5554-4a87-8e9a-edea6c8e3105">
      <Terms xmlns="http://schemas.microsoft.com/office/infopath/2007/PartnerControls"/>
    </lcf76f155ced4ddcb4097134ff3c332f>
    <Notes xmlns="03dfb928-5554-4a87-8e9a-edea6c8e310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CAFDFC-C5B8-4D2E-BAC3-42ADFCEFD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fb928-5554-4a87-8e9a-edea6c8e3105"/>
    <ds:schemaRef ds:uri="d876ab5d-c363-4cb9-b177-8b68990486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04B8FC-7600-4706-9710-9B82A49667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d876ab5d-c363-4cb9-b177-8b68990486e8"/>
    <ds:schemaRef ds:uri="03dfb928-5554-4a87-8e9a-edea6c8e3105"/>
  </ds:schemaRefs>
</ds:datastoreItem>
</file>

<file path=customXml/itemProps4.xml><?xml version="1.0" encoding="utf-8"?>
<ds:datastoreItem xmlns:ds="http://schemas.openxmlformats.org/officeDocument/2006/customXml" ds:itemID="{4DE0DE69-2FDD-4D6D-BB02-5A71DA0FBE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{EA1DEAAF-E7F9-44E9-B0EC-DCC44851ECD7}tf02786999_win32</Template>
  <TotalTime>80</TotalTime>
  <Pages>2</Pages>
  <Words>509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Troppe</dc:creator>
  <cp:keywords/>
  <dc:description/>
  <cp:lastModifiedBy>Bob Isaacson</cp:lastModifiedBy>
  <cp:revision>149</cp:revision>
  <cp:lastPrinted>2023-02-23T17:23:00Z</cp:lastPrinted>
  <dcterms:created xsi:type="dcterms:W3CDTF">2023-11-14T12:48:00Z</dcterms:created>
  <dcterms:modified xsi:type="dcterms:W3CDTF">2024-07-29T11:58:00Z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0x010100BFFFC962BD627F4EA76B28DDC6E46AD9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  <property fmtid="{D5CDD505-2E9C-101B-9397-08002B2CF9AE}" pid="8" name="MediaServiceImageTags">
    <vt:lpwstr/>
  </property>
</Properties>
</file>